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A2756" w:rsidRPr="0034246D" w:rsidTr="000428DF">
        <w:tc>
          <w:tcPr>
            <w:tcW w:w="4785" w:type="dxa"/>
          </w:tcPr>
          <w:p w:rsidR="001A2756" w:rsidRPr="0034246D" w:rsidRDefault="001A2756" w:rsidP="000428DF">
            <w:pPr>
              <w:rPr>
                <w:szCs w:val="28"/>
              </w:rPr>
            </w:pPr>
          </w:p>
        </w:tc>
        <w:tc>
          <w:tcPr>
            <w:tcW w:w="4786" w:type="dxa"/>
          </w:tcPr>
          <w:p w:rsidR="001A2756" w:rsidRPr="005B0092" w:rsidRDefault="001A2756" w:rsidP="000428D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1A2756" w:rsidRPr="005B0092" w:rsidRDefault="001A2756" w:rsidP="000428DF">
            <w:pPr>
              <w:rPr>
                <w:rFonts w:ascii="Times New Roman" w:hAnsi="Times New Roman"/>
                <w:sz w:val="28"/>
                <w:szCs w:val="28"/>
              </w:rPr>
            </w:pPr>
            <w:r w:rsidRPr="005B0092"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  <w:p w:rsidR="00E1394C" w:rsidRDefault="00D25EBA" w:rsidP="000428D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  <w:r w:rsidR="00E1394C" w:rsidRPr="00E1394C">
              <w:rPr>
                <w:rFonts w:ascii="Times New Roman" w:hAnsi="Times New Roman"/>
                <w:sz w:val="28"/>
                <w:szCs w:val="28"/>
              </w:rPr>
              <w:t xml:space="preserve"> сельского </w:t>
            </w:r>
          </w:p>
          <w:p w:rsidR="00E1394C" w:rsidRDefault="00E1394C" w:rsidP="000428DF">
            <w:pPr>
              <w:rPr>
                <w:rFonts w:ascii="Times New Roman" w:hAnsi="Times New Roman"/>
                <w:sz w:val="28"/>
                <w:szCs w:val="28"/>
              </w:rPr>
            </w:pPr>
            <w:r w:rsidRPr="00E1394C">
              <w:rPr>
                <w:rFonts w:ascii="Times New Roman" w:hAnsi="Times New Roman"/>
                <w:sz w:val="28"/>
                <w:szCs w:val="28"/>
              </w:rPr>
              <w:t>поселения Щербиновского</w:t>
            </w:r>
          </w:p>
          <w:p w:rsidR="00E1394C" w:rsidRDefault="00E1394C" w:rsidP="000428DF">
            <w:pPr>
              <w:rPr>
                <w:rFonts w:ascii="Times New Roman" w:hAnsi="Times New Roman"/>
                <w:sz w:val="28"/>
                <w:szCs w:val="28"/>
              </w:rPr>
            </w:pPr>
            <w:r w:rsidRPr="00E1394C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</w:t>
            </w:r>
          </w:p>
          <w:p w:rsidR="00E1394C" w:rsidRDefault="00E1394C" w:rsidP="000428DF">
            <w:pPr>
              <w:rPr>
                <w:rFonts w:ascii="Times New Roman" w:hAnsi="Times New Roman"/>
                <w:sz w:val="28"/>
                <w:szCs w:val="28"/>
              </w:rPr>
            </w:pPr>
            <w:r w:rsidRPr="00E1394C"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  <w:p w:rsidR="001A2756" w:rsidRPr="005B0092" w:rsidRDefault="001A2756" w:rsidP="000428DF">
            <w:pPr>
              <w:rPr>
                <w:rFonts w:ascii="Times New Roman" w:hAnsi="Times New Roman"/>
                <w:sz w:val="28"/>
                <w:szCs w:val="28"/>
              </w:rPr>
            </w:pPr>
            <w:r w:rsidRPr="005B009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35C7A">
              <w:rPr>
                <w:rFonts w:ascii="Times New Roman" w:hAnsi="Times New Roman"/>
                <w:sz w:val="28"/>
                <w:szCs w:val="28"/>
              </w:rPr>
              <w:t xml:space="preserve">20.07.2026 </w:t>
            </w:r>
            <w:r w:rsidR="00657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009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F35C7A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A2756" w:rsidRPr="0034246D" w:rsidRDefault="001A2756" w:rsidP="000428DF">
            <w:pPr>
              <w:rPr>
                <w:szCs w:val="28"/>
              </w:rPr>
            </w:pPr>
          </w:p>
        </w:tc>
      </w:tr>
    </w:tbl>
    <w:p w:rsidR="00602F71" w:rsidRDefault="00602F71" w:rsidP="001A2756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02F71" w:rsidRDefault="00602F71" w:rsidP="001A2756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A2756" w:rsidRPr="0034246D" w:rsidRDefault="001A2756" w:rsidP="001A275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34246D">
        <w:rPr>
          <w:rFonts w:eastAsia="Calibri"/>
          <w:b/>
          <w:sz w:val="28"/>
          <w:szCs w:val="28"/>
          <w:lang w:eastAsia="en-US"/>
        </w:rPr>
        <w:t>СОГЛАШЕНИЕ</w:t>
      </w:r>
    </w:p>
    <w:p w:rsidR="00E1394C" w:rsidRDefault="001A2756" w:rsidP="00E1394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34246D">
        <w:rPr>
          <w:rFonts w:eastAsia="Calibri"/>
          <w:b/>
          <w:sz w:val="28"/>
          <w:szCs w:val="28"/>
          <w:lang w:eastAsia="en-US"/>
        </w:rPr>
        <w:t xml:space="preserve">о передаче администрацией </w:t>
      </w:r>
      <w:r w:rsidR="00D25EBA">
        <w:rPr>
          <w:rFonts w:eastAsia="Calibri"/>
          <w:b/>
          <w:sz w:val="28"/>
          <w:szCs w:val="28"/>
          <w:lang w:eastAsia="en-US"/>
        </w:rPr>
        <w:t>Новощербиновского</w:t>
      </w:r>
    </w:p>
    <w:p w:rsidR="00E1394C" w:rsidRDefault="00E1394C" w:rsidP="00E1394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394C">
        <w:rPr>
          <w:rFonts w:eastAsia="Calibri"/>
          <w:b/>
          <w:sz w:val="28"/>
          <w:szCs w:val="28"/>
          <w:lang w:eastAsia="en-US"/>
        </w:rPr>
        <w:t>сельского поселения Щербиновского муниципального района</w:t>
      </w:r>
    </w:p>
    <w:p w:rsidR="001A2756" w:rsidRPr="0034246D" w:rsidRDefault="00E1394C" w:rsidP="00E1394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394C">
        <w:rPr>
          <w:rFonts w:eastAsia="Calibri"/>
          <w:b/>
          <w:sz w:val="28"/>
          <w:szCs w:val="28"/>
          <w:lang w:eastAsia="en-US"/>
        </w:rPr>
        <w:t>Краснодарского края</w:t>
      </w:r>
      <w:r w:rsidR="000F4D70">
        <w:rPr>
          <w:rFonts w:eastAsia="Calibri"/>
          <w:b/>
          <w:sz w:val="28"/>
          <w:szCs w:val="28"/>
          <w:lang w:eastAsia="en-US"/>
        </w:rPr>
        <w:t xml:space="preserve"> </w:t>
      </w:r>
      <w:r w:rsidR="001A2756" w:rsidRPr="0034246D">
        <w:rPr>
          <w:rFonts w:eastAsia="Calibri"/>
          <w:b/>
          <w:sz w:val="28"/>
          <w:szCs w:val="28"/>
          <w:lang w:eastAsia="en-US"/>
        </w:rPr>
        <w:t>администрации муниципального образования</w:t>
      </w:r>
    </w:p>
    <w:p w:rsidR="0078000D" w:rsidRDefault="001A2756" w:rsidP="001A275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34246D">
        <w:rPr>
          <w:rFonts w:eastAsia="Calibri"/>
          <w:b/>
          <w:sz w:val="28"/>
          <w:szCs w:val="28"/>
          <w:lang w:eastAsia="en-US"/>
        </w:rPr>
        <w:t xml:space="preserve">Щербиновский </w:t>
      </w:r>
      <w:r w:rsidR="0078000D">
        <w:rPr>
          <w:rFonts w:eastAsia="Calibri"/>
          <w:b/>
          <w:sz w:val="28"/>
          <w:szCs w:val="28"/>
          <w:lang w:eastAsia="en-US"/>
        </w:rPr>
        <w:t xml:space="preserve">муниципальный </w:t>
      </w:r>
      <w:r w:rsidRPr="0034246D">
        <w:rPr>
          <w:rFonts w:eastAsia="Calibri"/>
          <w:b/>
          <w:sz w:val="28"/>
          <w:szCs w:val="28"/>
          <w:lang w:eastAsia="en-US"/>
        </w:rPr>
        <w:t>район</w:t>
      </w:r>
      <w:r w:rsidR="0078000D">
        <w:rPr>
          <w:rFonts w:eastAsia="Calibri"/>
          <w:b/>
          <w:sz w:val="28"/>
          <w:szCs w:val="28"/>
          <w:lang w:eastAsia="en-US"/>
        </w:rPr>
        <w:t xml:space="preserve"> Краснодарского края</w:t>
      </w:r>
    </w:p>
    <w:p w:rsidR="001A2756" w:rsidRDefault="001A2756" w:rsidP="001A2756">
      <w:pPr>
        <w:jc w:val="center"/>
        <w:rPr>
          <w:rFonts w:eastAsia="Courier New"/>
          <w:b/>
          <w:sz w:val="28"/>
          <w:szCs w:val="28"/>
        </w:rPr>
      </w:pPr>
      <w:r w:rsidRPr="000564DD">
        <w:rPr>
          <w:rFonts w:eastAsia="Courier New"/>
          <w:b/>
          <w:sz w:val="28"/>
          <w:szCs w:val="28"/>
        </w:rPr>
        <w:t xml:space="preserve">части полномочий администрации </w:t>
      </w:r>
    </w:p>
    <w:p w:rsidR="00E1394C" w:rsidRDefault="00D25EBA" w:rsidP="001A2756">
      <w:pPr>
        <w:jc w:val="center"/>
        <w:rPr>
          <w:rFonts w:eastAsia="Courier New"/>
          <w:b/>
          <w:sz w:val="28"/>
          <w:szCs w:val="28"/>
        </w:rPr>
      </w:pPr>
      <w:r>
        <w:rPr>
          <w:rFonts w:eastAsia="Courier New"/>
          <w:b/>
          <w:sz w:val="28"/>
          <w:szCs w:val="28"/>
        </w:rPr>
        <w:t>Новощербиновского</w:t>
      </w:r>
      <w:r w:rsidR="00E1394C" w:rsidRPr="00E1394C">
        <w:rPr>
          <w:rFonts w:eastAsia="Courier New"/>
          <w:b/>
          <w:sz w:val="28"/>
          <w:szCs w:val="28"/>
        </w:rPr>
        <w:t xml:space="preserve"> сельского поселения Щербиновского </w:t>
      </w:r>
    </w:p>
    <w:p w:rsidR="00E1394C" w:rsidRDefault="00E1394C" w:rsidP="001A2756">
      <w:pPr>
        <w:jc w:val="center"/>
        <w:rPr>
          <w:rFonts w:eastAsia="Courier New"/>
          <w:b/>
          <w:sz w:val="28"/>
          <w:szCs w:val="28"/>
        </w:rPr>
      </w:pPr>
      <w:r w:rsidRPr="00E1394C">
        <w:rPr>
          <w:rFonts w:eastAsia="Courier New"/>
          <w:b/>
          <w:sz w:val="28"/>
          <w:szCs w:val="28"/>
        </w:rPr>
        <w:t>муниципального района Краснодарского края</w:t>
      </w:r>
    </w:p>
    <w:p w:rsidR="001A2756" w:rsidRPr="000564DD" w:rsidRDefault="001A2756" w:rsidP="001A2756">
      <w:pPr>
        <w:jc w:val="center"/>
        <w:rPr>
          <w:rFonts w:eastAsia="Courier New"/>
          <w:b/>
          <w:sz w:val="28"/>
          <w:szCs w:val="28"/>
        </w:rPr>
      </w:pPr>
      <w:r w:rsidRPr="000564DD">
        <w:rPr>
          <w:rFonts w:eastAsia="Courier New"/>
          <w:b/>
          <w:sz w:val="28"/>
          <w:szCs w:val="28"/>
        </w:rPr>
        <w:t xml:space="preserve">по организации </w:t>
      </w:r>
      <w:r w:rsidR="00657E53">
        <w:rPr>
          <w:rFonts w:eastAsia="Courier New"/>
          <w:b/>
          <w:sz w:val="28"/>
          <w:szCs w:val="28"/>
        </w:rPr>
        <w:t>водоснабжения</w:t>
      </w:r>
      <w:r w:rsidR="000F4D70">
        <w:rPr>
          <w:rFonts w:eastAsia="Courier New"/>
          <w:b/>
          <w:sz w:val="28"/>
          <w:szCs w:val="28"/>
        </w:rPr>
        <w:t xml:space="preserve"> </w:t>
      </w:r>
      <w:r w:rsidR="0019259D">
        <w:rPr>
          <w:rFonts w:eastAsia="Courier New"/>
          <w:b/>
          <w:sz w:val="28"/>
          <w:szCs w:val="28"/>
        </w:rPr>
        <w:t xml:space="preserve">населения </w:t>
      </w:r>
      <w:r w:rsidRPr="000564DD">
        <w:rPr>
          <w:rFonts w:eastAsia="Courier New"/>
          <w:b/>
          <w:sz w:val="28"/>
          <w:szCs w:val="28"/>
        </w:rPr>
        <w:t>на 202</w:t>
      </w:r>
      <w:r w:rsidR="00684D46">
        <w:rPr>
          <w:rFonts w:eastAsia="Courier New"/>
          <w:b/>
          <w:sz w:val="28"/>
          <w:szCs w:val="28"/>
        </w:rPr>
        <w:t>6</w:t>
      </w:r>
      <w:r w:rsidRPr="000564DD">
        <w:rPr>
          <w:rFonts w:eastAsia="Courier New"/>
          <w:b/>
          <w:sz w:val="28"/>
          <w:szCs w:val="28"/>
        </w:rPr>
        <w:t xml:space="preserve"> год</w:t>
      </w:r>
    </w:p>
    <w:p w:rsidR="001A2756" w:rsidRDefault="001A2756" w:rsidP="001A2756">
      <w:pPr>
        <w:jc w:val="both"/>
        <w:rPr>
          <w:rFonts w:eastAsia="Calibri"/>
          <w:sz w:val="28"/>
          <w:szCs w:val="28"/>
          <w:lang w:eastAsia="en-US"/>
        </w:rPr>
      </w:pPr>
    </w:p>
    <w:p w:rsidR="00602F71" w:rsidRPr="0034246D" w:rsidRDefault="00602F71" w:rsidP="001A2756">
      <w:pPr>
        <w:jc w:val="both"/>
        <w:rPr>
          <w:rFonts w:eastAsia="Calibri"/>
          <w:sz w:val="28"/>
          <w:szCs w:val="28"/>
          <w:lang w:eastAsia="en-US"/>
        </w:rPr>
      </w:pPr>
    </w:p>
    <w:p w:rsidR="001A2756" w:rsidRPr="0034246D" w:rsidRDefault="001A2756" w:rsidP="001A2756">
      <w:pPr>
        <w:jc w:val="both"/>
        <w:rPr>
          <w:rFonts w:eastAsia="Calibri"/>
          <w:sz w:val="28"/>
          <w:szCs w:val="28"/>
          <w:lang w:eastAsia="en-US"/>
        </w:rPr>
      </w:pPr>
      <w:r w:rsidRPr="0034246D">
        <w:rPr>
          <w:rFonts w:eastAsia="Calibri"/>
          <w:sz w:val="28"/>
          <w:szCs w:val="28"/>
          <w:lang w:eastAsia="en-US"/>
        </w:rPr>
        <w:t>ст</w:t>
      </w:r>
      <w:r>
        <w:rPr>
          <w:rFonts w:eastAsia="Calibri"/>
          <w:sz w:val="28"/>
          <w:szCs w:val="28"/>
          <w:lang w:eastAsia="en-US"/>
        </w:rPr>
        <w:t>-ц</w:t>
      </w:r>
      <w:r w:rsidRPr="0034246D">
        <w:rPr>
          <w:rFonts w:eastAsia="Calibri"/>
          <w:sz w:val="28"/>
          <w:szCs w:val="28"/>
          <w:lang w:eastAsia="en-US"/>
        </w:rPr>
        <w:t xml:space="preserve">а </w:t>
      </w:r>
      <w:r w:rsidR="00812914">
        <w:rPr>
          <w:rFonts w:eastAsia="Calibri"/>
          <w:sz w:val="28"/>
          <w:szCs w:val="28"/>
          <w:lang w:eastAsia="en-US"/>
        </w:rPr>
        <w:t>Старо</w:t>
      </w:r>
      <w:r w:rsidR="00D25EBA">
        <w:rPr>
          <w:rFonts w:eastAsia="Calibri"/>
          <w:sz w:val="28"/>
          <w:szCs w:val="28"/>
          <w:lang w:eastAsia="en-US"/>
        </w:rPr>
        <w:t xml:space="preserve">щербиновская                                                 </w:t>
      </w:r>
      <w:r w:rsidRPr="0034246D">
        <w:rPr>
          <w:rFonts w:eastAsia="Calibri"/>
          <w:sz w:val="28"/>
          <w:szCs w:val="28"/>
          <w:lang w:eastAsia="en-US"/>
        </w:rPr>
        <w:t xml:space="preserve">     «___» ________20__ г</w:t>
      </w:r>
      <w:r>
        <w:rPr>
          <w:rFonts w:eastAsia="Calibri"/>
          <w:sz w:val="28"/>
          <w:szCs w:val="28"/>
          <w:lang w:eastAsia="en-US"/>
        </w:rPr>
        <w:t>.</w:t>
      </w:r>
    </w:p>
    <w:p w:rsidR="001A2756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02F71" w:rsidRPr="00633773" w:rsidRDefault="00602F71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A2756" w:rsidRPr="00633773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3773">
        <w:rPr>
          <w:rFonts w:eastAsia="Calibri"/>
          <w:sz w:val="28"/>
          <w:szCs w:val="28"/>
          <w:lang w:eastAsia="en-US"/>
        </w:rPr>
        <w:t xml:space="preserve">Администрация </w:t>
      </w:r>
      <w:r w:rsidR="00D25EBA">
        <w:rPr>
          <w:rFonts w:eastAsia="Calibri"/>
          <w:sz w:val="28"/>
          <w:szCs w:val="28"/>
          <w:lang w:eastAsia="en-US"/>
        </w:rPr>
        <w:t>Новощербиновская</w:t>
      </w:r>
      <w:r w:rsidR="00E1394C" w:rsidRPr="00E1394C">
        <w:rPr>
          <w:rFonts w:eastAsia="Calibri"/>
          <w:sz w:val="28"/>
          <w:szCs w:val="28"/>
          <w:lang w:eastAsia="en-US"/>
        </w:rPr>
        <w:t xml:space="preserve"> сельского поселения Щербиновского муниципального района Краснодарского края</w:t>
      </w:r>
      <w:r w:rsidRPr="00633773">
        <w:rPr>
          <w:rFonts w:eastAsia="Calibri"/>
          <w:sz w:val="28"/>
          <w:szCs w:val="28"/>
          <w:lang w:eastAsia="en-US"/>
        </w:rPr>
        <w:t xml:space="preserve"> (далее - Администрация посел</w:t>
      </w:r>
      <w:r w:rsidRPr="00633773">
        <w:rPr>
          <w:rFonts w:eastAsia="Calibri"/>
          <w:sz w:val="28"/>
          <w:szCs w:val="28"/>
          <w:lang w:eastAsia="en-US"/>
        </w:rPr>
        <w:t>е</w:t>
      </w:r>
      <w:r w:rsidRPr="00633773">
        <w:rPr>
          <w:rFonts w:eastAsia="Calibri"/>
          <w:sz w:val="28"/>
          <w:szCs w:val="28"/>
          <w:lang w:eastAsia="en-US"/>
        </w:rPr>
        <w:t xml:space="preserve">ния) в лице главы </w:t>
      </w:r>
      <w:r w:rsidR="00D25EBA">
        <w:rPr>
          <w:rFonts w:eastAsia="Calibri"/>
          <w:sz w:val="28"/>
          <w:szCs w:val="28"/>
          <w:lang w:eastAsia="en-US"/>
        </w:rPr>
        <w:t>Новощербиновского</w:t>
      </w:r>
      <w:r w:rsidRPr="00633773">
        <w:rPr>
          <w:rFonts w:eastAsia="Calibri"/>
          <w:sz w:val="28"/>
          <w:szCs w:val="28"/>
          <w:lang w:eastAsia="en-US"/>
        </w:rPr>
        <w:t xml:space="preserve"> сельского поселения Щербиновского района (</w:t>
      </w:r>
      <w:bookmarkStart w:id="0" w:name="_Hlk117167860"/>
      <w:r w:rsidRPr="00633773">
        <w:rPr>
          <w:rFonts w:eastAsia="Calibri"/>
          <w:sz w:val="28"/>
          <w:szCs w:val="28"/>
          <w:lang w:eastAsia="en-US"/>
        </w:rPr>
        <w:t xml:space="preserve">должностного лица, исполняющего полномочия </w:t>
      </w:r>
      <w:bookmarkEnd w:id="0"/>
      <w:r w:rsidRPr="00633773">
        <w:rPr>
          <w:rFonts w:eastAsia="Calibri"/>
          <w:sz w:val="28"/>
          <w:szCs w:val="28"/>
          <w:lang w:eastAsia="en-US"/>
        </w:rPr>
        <w:t xml:space="preserve">главы </w:t>
      </w:r>
      <w:r w:rsidR="00D25EBA">
        <w:rPr>
          <w:rFonts w:eastAsia="Calibri"/>
          <w:sz w:val="28"/>
          <w:szCs w:val="28"/>
          <w:lang w:eastAsia="en-US"/>
        </w:rPr>
        <w:t>Новощербино</w:t>
      </w:r>
      <w:r w:rsidR="00D25EBA">
        <w:rPr>
          <w:rFonts w:eastAsia="Calibri"/>
          <w:sz w:val="28"/>
          <w:szCs w:val="28"/>
          <w:lang w:eastAsia="en-US"/>
        </w:rPr>
        <w:t>в</w:t>
      </w:r>
      <w:r w:rsidR="00D25EBA">
        <w:rPr>
          <w:rFonts w:eastAsia="Calibri"/>
          <w:sz w:val="28"/>
          <w:szCs w:val="28"/>
          <w:lang w:eastAsia="en-US"/>
        </w:rPr>
        <w:t>ского</w:t>
      </w:r>
      <w:r w:rsidRPr="00633773">
        <w:rPr>
          <w:rFonts w:eastAsia="Calibri"/>
          <w:sz w:val="28"/>
          <w:szCs w:val="28"/>
          <w:lang w:eastAsia="en-US"/>
        </w:rPr>
        <w:t xml:space="preserve"> сельского поселения Щербиновского района) </w:t>
      </w:r>
      <w:r w:rsidR="00553FA9">
        <w:rPr>
          <w:rFonts w:eastAsia="Calibri"/>
          <w:sz w:val="28"/>
          <w:szCs w:val="28"/>
          <w:lang w:eastAsia="en-US"/>
        </w:rPr>
        <w:t>________________________</w:t>
      </w:r>
      <w:r w:rsidRPr="00633773">
        <w:rPr>
          <w:rFonts w:eastAsia="Calibri"/>
          <w:sz w:val="28"/>
          <w:szCs w:val="28"/>
          <w:lang w:eastAsia="en-US"/>
        </w:rPr>
        <w:t xml:space="preserve">, действующего на основании Устава </w:t>
      </w:r>
      <w:r w:rsidR="00D25EBA">
        <w:rPr>
          <w:rFonts w:eastAsia="Calibri"/>
          <w:sz w:val="28"/>
          <w:szCs w:val="28"/>
          <w:lang w:eastAsia="en-US"/>
        </w:rPr>
        <w:t>Новощерб</w:t>
      </w:r>
      <w:r w:rsidR="00D25EBA">
        <w:rPr>
          <w:rFonts w:eastAsia="Calibri"/>
          <w:sz w:val="28"/>
          <w:szCs w:val="28"/>
          <w:lang w:eastAsia="en-US"/>
        </w:rPr>
        <w:t>и</w:t>
      </w:r>
      <w:r w:rsidR="00D25EBA">
        <w:rPr>
          <w:rFonts w:eastAsia="Calibri"/>
          <w:sz w:val="28"/>
          <w:szCs w:val="28"/>
          <w:lang w:eastAsia="en-US"/>
        </w:rPr>
        <w:t>новского</w:t>
      </w:r>
      <w:r w:rsidR="00E1394C" w:rsidRPr="00E1394C">
        <w:rPr>
          <w:rFonts w:eastAsia="Calibri"/>
          <w:sz w:val="28"/>
          <w:szCs w:val="28"/>
          <w:lang w:eastAsia="en-US"/>
        </w:rPr>
        <w:t xml:space="preserve"> сельского поселения Щербиновского муниципального района Кра</w:t>
      </w:r>
      <w:r w:rsidR="00E1394C" w:rsidRPr="00E1394C">
        <w:rPr>
          <w:rFonts w:eastAsia="Calibri"/>
          <w:sz w:val="28"/>
          <w:szCs w:val="28"/>
          <w:lang w:eastAsia="en-US"/>
        </w:rPr>
        <w:t>с</w:t>
      </w:r>
      <w:r w:rsidR="00E1394C" w:rsidRPr="00E1394C">
        <w:rPr>
          <w:rFonts w:eastAsia="Calibri"/>
          <w:sz w:val="28"/>
          <w:szCs w:val="28"/>
          <w:lang w:eastAsia="en-US"/>
        </w:rPr>
        <w:t>нодарского края</w:t>
      </w:r>
      <w:r w:rsidRPr="00633773">
        <w:rPr>
          <w:rFonts w:eastAsia="Calibri"/>
          <w:sz w:val="28"/>
          <w:szCs w:val="28"/>
          <w:lang w:eastAsia="en-US"/>
        </w:rPr>
        <w:t>с одной стороны и администрация муниципального образов</w:t>
      </w:r>
      <w:r w:rsidRPr="00633773">
        <w:rPr>
          <w:rFonts w:eastAsia="Calibri"/>
          <w:sz w:val="28"/>
          <w:szCs w:val="28"/>
          <w:lang w:eastAsia="en-US"/>
        </w:rPr>
        <w:t>а</w:t>
      </w:r>
      <w:r w:rsidRPr="00633773">
        <w:rPr>
          <w:rFonts w:eastAsia="Calibri"/>
          <w:sz w:val="28"/>
          <w:szCs w:val="28"/>
          <w:lang w:eastAsia="en-US"/>
        </w:rPr>
        <w:t xml:space="preserve">ния Щербиновский </w:t>
      </w:r>
      <w:r w:rsidR="00684D46">
        <w:rPr>
          <w:rFonts w:eastAsia="Calibri"/>
          <w:sz w:val="28"/>
          <w:szCs w:val="28"/>
          <w:lang w:eastAsia="en-US"/>
        </w:rPr>
        <w:t xml:space="preserve">муниципальный </w:t>
      </w:r>
      <w:r w:rsidRPr="00633773">
        <w:rPr>
          <w:rFonts w:eastAsia="Calibri"/>
          <w:sz w:val="28"/>
          <w:szCs w:val="28"/>
          <w:lang w:eastAsia="en-US"/>
        </w:rPr>
        <w:t>район</w:t>
      </w:r>
      <w:r w:rsidR="00684D46">
        <w:rPr>
          <w:rFonts w:eastAsia="Calibri"/>
          <w:sz w:val="28"/>
          <w:szCs w:val="28"/>
          <w:lang w:eastAsia="en-US"/>
        </w:rPr>
        <w:t xml:space="preserve"> Краснодарского края</w:t>
      </w:r>
      <w:r w:rsidRPr="00633773">
        <w:rPr>
          <w:rFonts w:eastAsia="Calibri"/>
          <w:sz w:val="28"/>
          <w:szCs w:val="28"/>
          <w:lang w:eastAsia="en-US"/>
        </w:rPr>
        <w:t xml:space="preserve"> (далее - Адм</w:t>
      </w:r>
      <w:r w:rsidRPr="00633773">
        <w:rPr>
          <w:rFonts w:eastAsia="Calibri"/>
          <w:sz w:val="28"/>
          <w:szCs w:val="28"/>
          <w:lang w:eastAsia="en-US"/>
        </w:rPr>
        <w:t>и</w:t>
      </w:r>
      <w:r w:rsidRPr="00633773">
        <w:rPr>
          <w:rFonts w:eastAsia="Calibri"/>
          <w:sz w:val="28"/>
          <w:szCs w:val="28"/>
          <w:lang w:eastAsia="en-US"/>
        </w:rPr>
        <w:t>нистрация района) в лице главы муниципального образования Щербиновский</w:t>
      </w:r>
      <w:r w:rsidR="00684D46">
        <w:rPr>
          <w:rFonts w:eastAsia="Calibri"/>
          <w:sz w:val="28"/>
          <w:szCs w:val="28"/>
          <w:lang w:eastAsia="en-US"/>
        </w:rPr>
        <w:t xml:space="preserve"> муниципальный</w:t>
      </w:r>
      <w:r w:rsidRPr="00633773">
        <w:rPr>
          <w:rFonts w:eastAsia="Calibri"/>
          <w:sz w:val="28"/>
          <w:szCs w:val="28"/>
          <w:lang w:eastAsia="en-US"/>
        </w:rPr>
        <w:t xml:space="preserve"> район</w:t>
      </w:r>
      <w:r w:rsidR="00684D46">
        <w:rPr>
          <w:rFonts w:eastAsia="Calibri"/>
          <w:sz w:val="28"/>
          <w:szCs w:val="28"/>
          <w:lang w:eastAsia="en-US"/>
        </w:rPr>
        <w:t xml:space="preserve"> Краснодарского края</w:t>
      </w:r>
      <w:r w:rsidRPr="00633773">
        <w:rPr>
          <w:rFonts w:eastAsia="Calibri"/>
          <w:sz w:val="28"/>
          <w:szCs w:val="28"/>
          <w:lang w:eastAsia="en-US"/>
        </w:rPr>
        <w:t xml:space="preserve"> (должностного лица, исполняющ</w:t>
      </w:r>
      <w:r w:rsidRPr="00633773">
        <w:rPr>
          <w:rFonts w:eastAsia="Calibri"/>
          <w:sz w:val="28"/>
          <w:szCs w:val="28"/>
          <w:lang w:eastAsia="en-US"/>
        </w:rPr>
        <w:t>е</w:t>
      </w:r>
      <w:r w:rsidRPr="00633773">
        <w:rPr>
          <w:rFonts w:eastAsia="Calibri"/>
          <w:sz w:val="28"/>
          <w:szCs w:val="28"/>
          <w:lang w:eastAsia="en-US"/>
        </w:rPr>
        <w:t>го полномочия главы муниципального образования Щербиновский</w:t>
      </w:r>
      <w:r w:rsidR="0078000D">
        <w:rPr>
          <w:rFonts w:eastAsia="Calibri"/>
          <w:sz w:val="28"/>
          <w:szCs w:val="28"/>
          <w:lang w:eastAsia="en-US"/>
        </w:rPr>
        <w:t xml:space="preserve"> муниц</w:t>
      </w:r>
      <w:r w:rsidR="0078000D">
        <w:rPr>
          <w:rFonts w:eastAsia="Calibri"/>
          <w:sz w:val="28"/>
          <w:szCs w:val="28"/>
          <w:lang w:eastAsia="en-US"/>
        </w:rPr>
        <w:t>и</w:t>
      </w:r>
      <w:r w:rsidR="0078000D">
        <w:rPr>
          <w:rFonts w:eastAsia="Calibri"/>
          <w:sz w:val="28"/>
          <w:szCs w:val="28"/>
          <w:lang w:eastAsia="en-US"/>
        </w:rPr>
        <w:t>пальный</w:t>
      </w:r>
      <w:r w:rsidRPr="00633773">
        <w:rPr>
          <w:rFonts w:eastAsia="Calibri"/>
          <w:sz w:val="28"/>
          <w:szCs w:val="28"/>
          <w:lang w:eastAsia="en-US"/>
        </w:rPr>
        <w:t xml:space="preserve"> район</w:t>
      </w:r>
      <w:r w:rsidR="0078000D">
        <w:rPr>
          <w:rFonts w:eastAsia="Calibri"/>
          <w:sz w:val="28"/>
          <w:szCs w:val="28"/>
          <w:lang w:eastAsia="en-US"/>
        </w:rPr>
        <w:t xml:space="preserve"> Краснодарского края</w:t>
      </w:r>
      <w:r w:rsidRPr="00633773">
        <w:rPr>
          <w:rFonts w:eastAsia="Calibri"/>
          <w:sz w:val="28"/>
          <w:szCs w:val="28"/>
          <w:lang w:eastAsia="en-US"/>
        </w:rPr>
        <w:t xml:space="preserve">) </w:t>
      </w:r>
      <w:r w:rsidR="00553FA9">
        <w:rPr>
          <w:rFonts w:eastAsia="Calibri"/>
          <w:sz w:val="28"/>
          <w:szCs w:val="28"/>
          <w:lang w:eastAsia="en-US"/>
        </w:rPr>
        <w:t>_____________________</w:t>
      </w:r>
      <w:r w:rsidRPr="00633773">
        <w:rPr>
          <w:rFonts w:eastAsia="Calibri"/>
          <w:sz w:val="28"/>
          <w:szCs w:val="28"/>
          <w:lang w:eastAsia="en-US"/>
        </w:rPr>
        <w:t xml:space="preserve">, действующего на основании Устава муниципального образования Щербиновский </w:t>
      </w:r>
      <w:r w:rsidR="00684D46">
        <w:rPr>
          <w:rFonts w:eastAsia="Calibri"/>
          <w:sz w:val="28"/>
          <w:szCs w:val="28"/>
          <w:lang w:eastAsia="en-US"/>
        </w:rPr>
        <w:t>муниц</w:t>
      </w:r>
      <w:r w:rsidR="00684D46">
        <w:rPr>
          <w:rFonts w:eastAsia="Calibri"/>
          <w:sz w:val="28"/>
          <w:szCs w:val="28"/>
          <w:lang w:eastAsia="en-US"/>
        </w:rPr>
        <w:t>и</w:t>
      </w:r>
      <w:r w:rsidR="00684D46">
        <w:rPr>
          <w:rFonts w:eastAsia="Calibri"/>
          <w:sz w:val="28"/>
          <w:szCs w:val="28"/>
          <w:lang w:eastAsia="en-US"/>
        </w:rPr>
        <w:t xml:space="preserve">пальный </w:t>
      </w:r>
      <w:r w:rsidRPr="00633773">
        <w:rPr>
          <w:rFonts w:eastAsia="Calibri"/>
          <w:sz w:val="28"/>
          <w:szCs w:val="28"/>
          <w:lang w:eastAsia="en-US"/>
        </w:rPr>
        <w:t>район</w:t>
      </w:r>
      <w:r w:rsidR="00684D46">
        <w:rPr>
          <w:rFonts w:eastAsia="Calibri"/>
          <w:sz w:val="28"/>
          <w:szCs w:val="28"/>
          <w:lang w:eastAsia="en-US"/>
        </w:rPr>
        <w:t xml:space="preserve"> Краснодарского края</w:t>
      </w:r>
      <w:r w:rsidRPr="00633773">
        <w:rPr>
          <w:rFonts w:eastAsia="Calibri"/>
          <w:sz w:val="28"/>
          <w:szCs w:val="28"/>
          <w:lang w:eastAsia="en-US"/>
        </w:rPr>
        <w:t xml:space="preserve"> с другой стороны, руководствуясь частью 4 статьи 15 Федерального закона от 06 октября 2003 г. № 131-ФЗ «Об общих принципах организации местного самоуправления в Российской Федерации», решением Совета </w:t>
      </w:r>
      <w:r w:rsidR="00D25EBA">
        <w:rPr>
          <w:rFonts w:eastAsia="Calibri"/>
          <w:sz w:val="28"/>
          <w:szCs w:val="28"/>
          <w:lang w:eastAsia="en-US"/>
        </w:rPr>
        <w:t>Новощербиновского</w:t>
      </w:r>
      <w:r w:rsidR="00E1394C" w:rsidRPr="00E1394C">
        <w:rPr>
          <w:rFonts w:eastAsia="Calibri"/>
          <w:sz w:val="28"/>
          <w:szCs w:val="28"/>
          <w:lang w:eastAsia="en-US"/>
        </w:rPr>
        <w:t xml:space="preserve"> сельского поселения Щербиновского муниципального района Краснодарского края</w:t>
      </w:r>
      <w:r w:rsidR="000F4D70">
        <w:rPr>
          <w:rFonts w:eastAsia="Calibri"/>
          <w:sz w:val="28"/>
          <w:szCs w:val="28"/>
          <w:lang w:eastAsia="en-US"/>
        </w:rPr>
        <w:t xml:space="preserve"> </w:t>
      </w:r>
      <w:r w:rsidRPr="00633773">
        <w:rPr>
          <w:rFonts w:eastAsia="Calibri"/>
          <w:sz w:val="28"/>
          <w:szCs w:val="28"/>
          <w:lang w:eastAsia="en-US"/>
        </w:rPr>
        <w:t>от _______________ № _____ «_________________», решением Совета муниципального образования Щерб</w:t>
      </w:r>
      <w:r w:rsidRPr="00633773">
        <w:rPr>
          <w:rFonts w:eastAsia="Calibri"/>
          <w:sz w:val="28"/>
          <w:szCs w:val="28"/>
          <w:lang w:eastAsia="en-US"/>
        </w:rPr>
        <w:t>и</w:t>
      </w:r>
      <w:r w:rsidRPr="00633773">
        <w:rPr>
          <w:rFonts w:eastAsia="Calibri"/>
          <w:sz w:val="28"/>
          <w:szCs w:val="28"/>
          <w:lang w:eastAsia="en-US"/>
        </w:rPr>
        <w:t>новский</w:t>
      </w:r>
      <w:r w:rsidR="00684D46">
        <w:rPr>
          <w:rFonts w:eastAsia="Calibri"/>
          <w:sz w:val="28"/>
          <w:szCs w:val="28"/>
          <w:lang w:eastAsia="en-US"/>
        </w:rPr>
        <w:t xml:space="preserve"> муниципальный </w:t>
      </w:r>
      <w:r w:rsidRPr="00633773">
        <w:rPr>
          <w:rFonts w:eastAsia="Calibri"/>
          <w:sz w:val="28"/>
          <w:szCs w:val="28"/>
          <w:lang w:eastAsia="en-US"/>
        </w:rPr>
        <w:t>район</w:t>
      </w:r>
      <w:r w:rsidR="00684D46">
        <w:rPr>
          <w:rFonts w:eastAsia="Calibri"/>
          <w:sz w:val="28"/>
          <w:szCs w:val="28"/>
          <w:lang w:eastAsia="en-US"/>
        </w:rPr>
        <w:t xml:space="preserve"> Краснодарского края</w:t>
      </w:r>
      <w:r w:rsidRPr="00633773">
        <w:rPr>
          <w:rFonts w:eastAsia="Calibri"/>
          <w:sz w:val="28"/>
          <w:szCs w:val="28"/>
          <w:lang w:eastAsia="en-US"/>
        </w:rPr>
        <w:t xml:space="preserve"> от __________ № _____ </w:t>
      </w:r>
      <w:r w:rsidRPr="00633773">
        <w:rPr>
          <w:rFonts w:eastAsia="Calibri"/>
          <w:sz w:val="28"/>
          <w:szCs w:val="28"/>
          <w:lang w:eastAsia="en-US"/>
        </w:rPr>
        <w:lastRenderedPageBreak/>
        <w:t>«_________________» заключили настоящее соглашение о передаче админис</w:t>
      </w:r>
      <w:r w:rsidRPr="00633773">
        <w:rPr>
          <w:rFonts w:eastAsia="Calibri"/>
          <w:sz w:val="28"/>
          <w:szCs w:val="28"/>
          <w:lang w:eastAsia="en-US"/>
        </w:rPr>
        <w:t>т</w:t>
      </w:r>
      <w:r w:rsidRPr="00633773">
        <w:rPr>
          <w:rFonts w:eastAsia="Calibri"/>
          <w:sz w:val="28"/>
          <w:szCs w:val="28"/>
          <w:lang w:eastAsia="en-US"/>
        </w:rPr>
        <w:t xml:space="preserve">рацией </w:t>
      </w:r>
      <w:r w:rsidR="00E1394C">
        <w:rPr>
          <w:rFonts w:eastAsia="Calibri"/>
          <w:sz w:val="28"/>
          <w:szCs w:val="28"/>
          <w:lang w:eastAsia="en-US"/>
        </w:rPr>
        <w:t>поселения</w:t>
      </w:r>
      <w:r w:rsidRPr="00633773">
        <w:rPr>
          <w:rFonts w:eastAsia="Calibri"/>
          <w:sz w:val="28"/>
          <w:szCs w:val="28"/>
          <w:lang w:eastAsia="en-US"/>
        </w:rPr>
        <w:t xml:space="preserve"> администрации </w:t>
      </w:r>
      <w:r w:rsidR="00E1394C">
        <w:rPr>
          <w:rFonts w:eastAsia="Calibri"/>
          <w:sz w:val="28"/>
          <w:szCs w:val="28"/>
          <w:lang w:eastAsia="en-US"/>
        </w:rPr>
        <w:t>района</w:t>
      </w:r>
      <w:r w:rsidR="000F4D7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части </w:t>
      </w:r>
      <w:r w:rsidRPr="00633773">
        <w:rPr>
          <w:rFonts w:eastAsia="Calibri"/>
          <w:sz w:val="28"/>
          <w:szCs w:val="28"/>
          <w:lang w:eastAsia="en-US"/>
        </w:rPr>
        <w:t xml:space="preserve">полномочий </w:t>
      </w:r>
      <w:r w:rsidRPr="00457AC9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E1394C">
        <w:rPr>
          <w:rFonts w:eastAsia="Calibri"/>
          <w:sz w:val="28"/>
          <w:szCs w:val="28"/>
          <w:lang w:eastAsia="en-US"/>
        </w:rPr>
        <w:t xml:space="preserve">поселения </w:t>
      </w:r>
      <w:r w:rsidRPr="00457AC9">
        <w:rPr>
          <w:rFonts w:eastAsia="Calibri"/>
          <w:sz w:val="28"/>
          <w:szCs w:val="28"/>
          <w:lang w:eastAsia="en-US"/>
        </w:rPr>
        <w:t xml:space="preserve">по организации </w:t>
      </w:r>
      <w:r w:rsidR="00657E53">
        <w:rPr>
          <w:rFonts w:eastAsia="Calibri"/>
          <w:sz w:val="28"/>
          <w:szCs w:val="28"/>
          <w:lang w:eastAsia="en-US"/>
        </w:rPr>
        <w:t>водоснабжения</w:t>
      </w:r>
      <w:r w:rsidR="000F4D70">
        <w:rPr>
          <w:rFonts w:eastAsia="Calibri"/>
          <w:sz w:val="28"/>
          <w:szCs w:val="28"/>
          <w:lang w:eastAsia="en-US"/>
        </w:rPr>
        <w:t xml:space="preserve"> </w:t>
      </w:r>
      <w:r w:rsidR="0019259D">
        <w:rPr>
          <w:rFonts w:eastAsia="Calibri"/>
          <w:sz w:val="28"/>
          <w:szCs w:val="28"/>
          <w:lang w:eastAsia="en-US"/>
        </w:rPr>
        <w:t xml:space="preserve">населения </w:t>
      </w:r>
      <w:r w:rsidRPr="00457AC9">
        <w:rPr>
          <w:rFonts w:eastAsia="Calibri"/>
          <w:sz w:val="28"/>
          <w:szCs w:val="28"/>
          <w:lang w:eastAsia="en-US"/>
        </w:rPr>
        <w:t>на 202</w:t>
      </w:r>
      <w:r w:rsidR="00684D46">
        <w:rPr>
          <w:rFonts w:eastAsia="Calibri"/>
          <w:sz w:val="28"/>
          <w:szCs w:val="28"/>
          <w:lang w:eastAsia="en-US"/>
        </w:rPr>
        <w:t>6</w:t>
      </w:r>
      <w:r w:rsidRPr="00457AC9">
        <w:rPr>
          <w:rFonts w:eastAsia="Calibri"/>
          <w:sz w:val="28"/>
          <w:szCs w:val="28"/>
          <w:lang w:eastAsia="en-US"/>
        </w:rPr>
        <w:t xml:space="preserve"> год </w:t>
      </w:r>
      <w:r w:rsidRPr="00633773">
        <w:rPr>
          <w:rFonts w:eastAsia="Calibri"/>
          <w:sz w:val="28"/>
          <w:szCs w:val="28"/>
          <w:lang w:eastAsia="en-US"/>
        </w:rPr>
        <w:t>(далее - С</w:t>
      </w:r>
      <w:r w:rsidRPr="00633773">
        <w:rPr>
          <w:rFonts w:eastAsia="Calibri"/>
          <w:sz w:val="28"/>
          <w:szCs w:val="28"/>
          <w:lang w:eastAsia="en-US"/>
        </w:rPr>
        <w:t>о</w:t>
      </w:r>
      <w:r w:rsidRPr="00633773">
        <w:rPr>
          <w:rFonts w:eastAsia="Calibri"/>
          <w:sz w:val="28"/>
          <w:szCs w:val="28"/>
          <w:lang w:eastAsia="en-US"/>
        </w:rPr>
        <w:t>глашение) о нижеследующем:</w:t>
      </w:r>
    </w:p>
    <w:p w:rsidR="0078000D" w:rsidRDefault="0078000D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A2756" w:rsidRPr="00633773" w:rsidRDefault="001A2756" w:rsidP="001A2756">
      <w:pPr>
        <w:jc w:val="center"/>
        <w:rPr>
          <w:rFonts w:eastAsia="Calibri"/>
          <w:sz w:val="28"/>
          <w:szCs w:val="28"/>
          <w:lang w:eastAsia="en-US"/>
        </w:rPr>
      </w:pPr>
      <w:r w:rsidRPr="00633773">
        <w:rPr>
          <w:rFonts w:eastAsia="Calibri"/>
          <w:sz w:val="28"/>
          <w:szCs w:val="28"/>
          <w:lang w:eastAsia="en-US"/>
        </w:rPr>
        <w:t>1.</w:t>
      </w:r>
      <w:r w:rsidRPr="00633773">
        <w:rPr>
          <w:rFonts w:eastAsia="Calibri"/>
          <w:sz w:val="28"/>
          <w:szCs w:val="28"/>
          <w:lang w:eastAsia="en-US"/>
        </w:rPr>
        <w:tab/>
        <w:t>Предмет Соглашения</w:t>
      </w:r>
    </w:p>
    <w:p w:rsidR="001A2756" w:rsidRPr="00633773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C2DF5" w:rsidRDefault="001A2756" w:rsidP="0019259D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633773">
        <w:rPr>
          <w:rFonts w:eastAsia="Calibri"/>
          <w:sz w:val="28"/>
          <w:szCs w:val="28"/>
          <w:lang w:eastAsia="en-US"/>
        </w:rPr>
        <w:t>1.1. Администрация поселения передает, а Администрация района пр</w:t>
      </w:r>
      <w:r w:rsidRPr="00633773">
        <w:rPr>
          <w:rFonts w:eastAsia="Calibri"/>
          <w:sz w:val="28"/>
          <w:szCs w:val="28"/>
          <w:lang w:eastAsia="en-US"/>
        </w:rPr>
        <w:t>и</w:t>
      </w:r>
      <w:r w:rsidRPr="00633773">
        <w:rPr>
          <w:rFonts w:eastAsia="Calibri"/>
          <w:sz w:val="28"/>
          <w:szCs w:val="28"/>
          <w:lang w:eastAsia="en-US"/>
        </w:rPr>
        <w:t>нимает полномочия</w:t>
      </w:r>
      <w:r w:rsidRPr="00705C7B">
        <w:rPr>
          <w:color w:val="000000"/>
          <w:sz w:val="28"/>
          <w:szCs w:val="28"/>
          <w:lang w:eastAsia="en-US"/>
        </w:rPr>
        <w:t xml:space="preserve">по организации </w:t>
      </w:r>
      <w:r w:rsidR="009A654D">
        <w:rPr>
          <w:color w:val="000000"/>
          <w:sz w:val="28"/>
          <w:szCs w:val="28"/>
          <w:lang w:eastAsia="en-US"/>
        </w:rPr>
        <w:t>водоснабжения</w:t>
      </w:r>
      <w:r w:rsidR="0019259D">
        <w:rPr>
          <w:color w:val="000000"/>
          <w:sz w:val="28"/>
          <w:szCs w:val="28"/>
          <w:lang w:eastAsia="en-US"/>
        </w:rPr>
        <w:t xml:space="preserve"> населения</w:t>
      </w:r>
      <w:r w:rsidR="00410288">
        <w:rPr>
          <w:color w:val="000000"/>
          <w:sz w:val="28"/>
          <w:szCs w:val="28"/>
          <w:lang w:eastAsia="en-US"/>
        </w:rPr>
        <w:t>, за исключением полномочий по содержанию и ремонту муниципального имущества комплекса водоснабжения на 202</w:t>
      </w:r>
      <w:r w:rsidR="00684D46">
        <w:rPr>
          <w:color w:val="000000"/>
          <w:sz w:val="28"/>
          <w:szCs w:val="28"/>
          <w:lang w:eastAsia="en-US"/>
        </w:rPr>
        <w:t>6</w:t>
      </w:r>
      <w:r w:rsidR="00410288">
        <w:rPr>
          <w:color w:val="000000"/>
          <w:sz w:val="28"/>
          <w:szCs w:val="28"/>
          <w:lang w:eastAsia="en-US"/>
        </w:rPr>
        <w:t xml:space="preserve"> год с </w:t>
      </w:r>
      <w:r w:rsidR="002A0A93">
        <w:rPr>
          <w:color w:val="000000"/>
          <w:sz w:val="28"/>
          <w:szCs w:val="28"/>
          <w:lang w:eastAsia="en-US"/>
        </w:rPr>
        <w:t>2</w:t>
      </w:r>
      <w:r w:rsidR="00684D46">
        <w:rPr>
          <w:color w:val="000000"/>
          <w:sz w:val="28"/>
          <w:szCs w:val="28"/>
          <w:lang w:eastAsia="en-US"/>
        </w:rPr>
        <w:t>7</w:t>
      </w:r>
      <w:r w:rsidR="00D25EBA">
        <w:rPr>
          <w:color w:val="000000"/>
          <w:sz w:val="28"/>
          <w:szCs w:val="28"/>
          <w:lang w:eastAsia="en-US"/>
        </w:rPr>
        <w:t xml:space="preserve"> </w:t>
      </w:r>
      <w:r w:rsidR="00684D46">
        <w:rPr>
          <w:color w:val="000000"/>
          <w:sz w:val="28"/>
          <w:szCs w:val="28"/>
          <w:lang w:eastAsia="en-US"/>
        </w:rPr>
        <w:t>июля</w:t>
      </w:r>
      <w:r w:rsidR="00410288">
        <w:rPr>
          <w:color w:val="000000"/>
          <w:sz w:val="28"/>
          <w:szCs w:val="28"/>
          <w:lang w:eastAsia="en-US"/>
        </w:rPr>
        <w:t xml:space="preserve"> по 31 </w:t>
      </w:r>
      <w:r w:rsidR="00684D46">
        <w:rPr>
          <w:color w:val="000000"/>
          <w:sz w:val="28"/>
          <w:szCs w:val="28"/>
          <w:lang w:eastAsia="en-US"/>
        </w:rPr>
        <w:t>декабря</w:t>
      </w:r>
      <w:r w:rsidR="00410288">
        <w:rPr>
          <w:color w:val="000000"/>
          <w:sz w:val="28"/>
          <w:szCs w:val="28"/>
          <w:lang w:eastAsia="en-US"/>
        </w:rPr>
        <w:t xml:space="preserve"> 202</w:t>
      </w:r>
      <w:r w:rsidR="00684D46">
        <w:rPr>
          <w:color w:val="000000"/>
          <w:sz w:val="28"/>
          <w:szCs w:val="28"/>
          <w:lang w:eastAsia="en-US"/>
        </w:rPr>
        <w:t>6</w:t>
      </w:r>
      <w:r w:rsidR="00410288">
        <w:rPr>
          <w:color w:val="000000"/>
          <w:sz w:val="28"/>
          <w:szCs w:val="28"/>
          <w:lang w:eastAsia="en-US"/>
        </w:rPr>
        <w:t xml:space="preserve"> года</w:t>
      </w:r>
      <w:r w:rsidR="001A3995">
        <w:rPr>
          <w:color w:val="000000"/>
          <w:sz w:val="28"/>
          <w:szCs w:val="28"/>
          <w:lang w:eastAsia="en-US"/>
        </w:rPr>
        <w:t>.</w:t>
      </w:r>
    </w:p>
    <w:p w:rsidR="001A2756" w:rsidRPr="00705C7B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05C7B">
        <w:rPr>
          <w:rFonts w:eastAsia="Calibri"/>
          <w:sz w:val="28"/>
          <w:szCs w:val="28"/>
          <w:lang w:eastAsia="en-US"/>
        </w:rPr>
        <w:t>1.3. Для осуществления полномочий Администрация поселения из бю</w:t>
      </w:r>
      <w:r w:rsidRPr="00705C7B">
        <w:rPr>
          <w:rFonts w:eastAsia="Calibri"/>
          <w:sz w:val="28"/>
          <w:szCs w:val="28"/>
          <w:lang w:eastAsia="en-US"/>
        </w:rPr>
        <w:t>д</w:t>
      </w:r>
      <w:r w:rsidRPr="00705C7B">
        <w:rPr>
          <w:rFonts w:eastAsia="Calibri"/>
          <w:sz w:val="28"/>
          <w:szCs w:val="28"/>
          <w:lang w:eastAsia="en-US"/>
        </w:rPr>
        <w:t xml:space="preserve">жета </w:t>
      </w:r>
      <w:r w:rsidR="00D25EBA">
        <w:rPr>
          <w:rFonts w:eastAsia="Calibri"/>
          <w:sz w:val="28"/>
          <w:szCs w:val="28"/>
          <w:lang w:eastAsia="en-US"/>
        </w:rPr>
        <w:t>Новощербиновского</w:t>
      </w:r>
      <w:r w:rsidR="004C2FED" w:rsidRPr="004C2FED">
        <w:rPr>
          <w:rFonts w:eastAsia="Calibri"/>
          <w:sz w:val="28"/>
          <w:szCs w:val="28"/>
          <w:lang w:eastAsia="en-US"/>
        </w:rPr>
        <w:t xml:space="preserve"> сельского поселения Щербиновского муниципальн</w:t>
      </w:r>
      <w:r w:rsidR="004C2FED" w:rsidRPr="004C2FED">
        <w:rPr>
          <w:rFonts w:eastAsia="Calibri"/>
          <w:sz w:val="28"/>
          <w:szCs w:val="28"/>
          <w:lang w:eastAsia="en-US"/>
        </w:rPr>
        <w:t>о</w:t>
      </w:r>
      <w:r w:rsidR="004C2FED" w:rsidRPr="004C2FED">
        <w:rPr>
          <w:rFonts w:eastAsia="Calibri"/>
          <w:sz w:val="28"/>
          <w:szCs w:val="28"/>
          <w:lang w:eastAsia="en-US"/>
        </w:rPr>
        <w:t xml:space="preserve">го района Краснодарского края </w:t>
      </w:r>
      <w:r>
        <w:rPr>
          <w:rFonts w:eastAsia="Calibri"/>
          <w:sz w:val="28"/>
          <w:szCs w:val="28"/>
          <w:lang w:eastAsia="en-US"/>
        </w:rPr>
        <w:t>(далее – бюджет поселения)</w:t>
      </w:r>
      <w:r w:rsidRPr="00705C7B">
        <w:rPr>
          <w:rFonts w:eastAsia="Calibri"/>
          <w:sz w:val="28"/>
          <w:szCs w:val="28"/>
          <w:lang w:eastAsia="en-US"/>
        </w:rPr>
        <w:t xml:space="preserve"> передает бюджету муниципального образования Щербиновский </w:t>
      </w:r>
      <w:r w:rsidR="00684D46">
        <w:rPr>
          <w:rFonts w:eastAsia="Calibri"/>
          <w:sz w:val="28"/>
          <w:szCs w:val="28"/>
          <w:lang w:eastAsia="en-US"/>
        </w:rPr>
        <w:t xml:space="preserve">муниципальный </w:t>
      </w:r>
      <w:r w:rsidRPr="00705C7B">
        <w:rPr>
          <w:rFonts w:eastAsia="Calibri"/>
          <w:sz w:val="28"/>
          <w:szCs w:val="28"/>
          <w:lang w:eastAsia="en-US"/>
        </w:rPr>
        <w:t>район</w:t>
      </w:r>
      <w:r w:rsidR="00684D46">
        <w:rPr>
          <w:rFonts w:eastAsia="Calibri"/>
          <w:sz w:val="28"/>
          <w:szCs w:val="28"/>
          <w:lang w:eastAsia="en-US"/>
        </w:rPr>
        <w:t xml:space="preserve"> Красн</w:t>
      </w:r>
      <w:r w:rsidR="00684D46">
        <w:rPr>
          <w:rFonts w:eastAsia="Calibri"/>
          <w:sz w:val="28"/>
          <w:szCs w:val="28"/>
          <w:lang w:eastAsia="en-US"/>
        </w:rPr>
        <w:t>о</w:t>
      </w:r>
      <w:r w:rsidR="00684D46">
        <w:rPr>
          <w:rFonts w:eastAsia="Calibri"/>
          <w:sz w:val="28"/>
          <w:szCs w:val="28"/>
          <w:lang w:eastAsia="en-US"/>
        </w:rPr>
        <w:t>дарского края</w:t>
      </w:r>
      <w:r w:rsidRPr="00705C7B">
        <w:rPr>
          <w:rFonts w:eastAsia="Calibri"/>
          <w:sz w:val="28"/>
          <w:szCs w:val="28"/>
          <w:lang w:eastAsia="en-US"/>
        </w:rPr>
        <w:t xml:space="preserve"> (далее - бюджет района) межбюджетные трансферты, определя</w:t>
      </w:r>
      <w:r w:rsidRPr="00705C7B">
        <w:rPr>
          <w:rFonts w:eastAsia="Calibri"/>
          <w:sz w:val="28"/>
          <w:szCs w:val="28"/>
          <w:lang w:eastAsia="en-US"/>
        </w:rPr>
        <w:t>е</w:t>
      </w:r>
      <w:r w:rsidRPr="00705C7B">
        <w:rPr>
          <w:rFonts w:eastAsia="Calibri"/>
          <w:sz w:val="28"/>
          <w:szCs w:val="28"/>
          <w:lang w:eastAsia="en-US"/>
        </w:rPr>
        <w:t>мые в соответствии с разделом 2 настоящего Соглашения.</w:t>
      </w:r>
    </w:p>
    <w:p w:rsidR="001A2756" w:rsidRPr="00457AC9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A2756" w:rsidRPr="00457AC9" w:rsidRDefault="001A2756" w:rsidP="001A2756">
      <w:pPr>
        <w:jc w:val="center"/>
        <w:rPr>
          <w:rFonts w:eastAsia="Calibri"/>
          <w:sz w:val="28"/>
          <w:szCs w:val="28"/>
          <w:lang w:eastAsia="en-US"/>
        </w:rPr>
      </w:pPr>
      <w:r w:rsidRPr="00457AC9">
        <w:rPr>
          <w:rFonts w:eastAsia="Calibri"/>
          <w:sz w:val="28"/>
          <w:szCs w:val="28"/>
          <w:lang w:eastAsia="en-US"/>
        </w:rPr>
        <w:t>2. Порядок определения и предоставления объема</w:t>
      </w:r>
    </w:p>
    <w:p w:rsidR="001A2756" w:rsidRPr="00457AC9" w:rsidRDefault="001A2756" w:rsidP="001A2756">
      <w:pPr>
        <w:jc w:val="center"/>
        <w:rPr>
          <w:rFonts w:eastAsia="Calibri"/>
          <w:sz w:val="28"/>
          <w:szCs w:val="28"/>
          <w:lang w:eastAsia="en-US"/>
        </w:rPr>
      </w:pPr>
      <w:r w:rsidRPr="00457AC9">
        <w:rPr>
          <w:rFonts w:eastAsia="Calibri"/>
          <w:sz w:val="28"/>
          <w:szCs w:val="28"/>
          <w:lang w:eastAsia="en-US"/>
        </w:rPr>
        <w:t>межбюджетных трансфертов</w:t>
      </w:r>
    </w:p>
    <w:p w:rsidR="001A2756" w:rsidRPr="00A70852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A2756" w:rsidRPr="00A70852" w:rsidRDefault="001A2756" w:rsidP="001A2756">
      <w:pPr>
        <w:ind w:firstLine="709"/>
        <w:jc w:val="both"/>
        <w:rPr>
          <w:rFonts w:eastAsia="Courier New"/>
          <w:sz w:val="28"/>
          <w:szCs w:val="28"/>
        </w:rPr>
      </w:pPr>
      <w:r w:rsidRPr="00A70852">
        <w:rPr>
          <w:rFonts w:eastAsia="Calibri"/>
          <w:sz w:val="28"/>
          <w:szCs w:val="28"/>
          <w:lang w:eastAsia="en-US"/>
        </w:rPr>
        <w:t>2.1. Объем межбюджетных трансфертов, представляемых из бюджета п</w:t>
      </w:r>
      <w:r w:rsidRPr="00A70852">
        <w:rPr>
          <w:rFonts w:eastAsia="Calibri"/>
          <w:sz w:val="28"/>
          <w:szCs w:val="28"/>
          <w:lang w:eastAsia="en-US"/>
        </w:rPr>
        <w:t>о</w:t>
      </w:r>
      <w:r w:rsidRPr="00A70852">
        <w:rPr>
          <w:rFonts w:eastAsia="Calibri"/>
          <w:sz w:val="28"/>
          <w:szCs w:val="28"/>
          <w:lang w:eastAsia="en-US"/>
        </w:rPr>
        <w:t>селения в бюджет района на осуществление полномочий, предусмотренных н</w:t>
      </w:r>
      <w:r w:rsidRPr="00A70852">
        <w:rPr>
          <w:rFonts w:eastAsia="Calibri"/>
          <w:sz w:val="28"/>
          <w:szCs w:val="28"/>
          <w:lang w:eastAsia="en-US"/>
        </w:rPr>
        <w:t>а</w:t>
      </w:r>
      <w:r w:rsidRPr="00A70852">
        <w:rPr>
          <w:rFonts w:eastAsia="Calibri"/>
          <w:sz w:val="28"/>
          <w:szCs w:val="28"/>
          <w:lang w:eastAsia="en-US"/>
        </w:rPr>
        <w:t xml:space="preserve">стоящим Соглашением, </w:t>
      </w:r>
      <w:r w:rsidRPr="00A70852">
        <w:rPr>
          <w:rFonts w:eastAsia="Courier New"/>
          <w:sz w:val="28"/>
          <w:szCs w:val="28"/>
        </w:rPr>
        <w:t>определяется в следующем порядке:</w:t>
      </w:r>
    </w:p>
    <w:p w:rsidR="001A2756" w:rsidRPr="00CB28A0" w:rsidRDefault="001A2756" w:rsidP="001A2756">
      <w:pPr>
        <w:widowControl w:val="0"/>
        <w:ind w:firstLine="709"/>
        <w:jc w:val="both"/>
        <w:rPr>
          <w:rFonts w:eastAsia="Courier New"/>
          <w:sz w:val="28"/>
          <w:szCs w:val="28"/>
        </w:rPr>
      </w:pPr>
    </w:p>
    <w:p w:rsidR="001A2756" w:rsidRPr="00CB28A0" w:rsidRDefault="001A2756" w:rsidP="001A2756">
      <w:pPr>
        <w:widowControl w:val="0"/>
        <w:jc w:val="center"/>
        <w:rPr>
          <w:rFonts w:eastAsia="Courier New"/>
          <w:sz w:val="28"/>
          <w:szCs w:val="28"/>
        </w:rPr>
      </w:pPr>
      <w:r w:rsidRPr="00CB28A0">
        <w:rPr>
          <w:rFonts w:eastAsia="Courier New"/>
          <w:sz w:val="28"/>
          <w:szCs w:val="28"/>
        </w:rPr>
        <w:t>ОМТ=</w:t>
      </w:r>
      <w:r w:rsidR="00845D52">
        <w:rPr>
          <w:rFonts w:eastAsia="Courier New"/>
          <w:sz w:val="28"/>
          <w:szCs w:val="28"/>
        </w:rPr>
        <w:t>Д*ОСС</w:t>
      </w:r>
      <w:r w:rsidRPr="00CB28A0">
        <w:rPr>
          <w:rFonts w:eastAsia="Courier New"/>
          <w:sz w:val="28"/>
          <w:szCs w:val="28"/>
        </w:rPr>
        <w:t>, где:</w:t>
      </w:r>
    </w:p>
    <w:p w:rsidR="001A2756" w:rsidRPr="00CB28A0" w:rsidRDefault="001A2756" w:rsidP="001A2756">
      <w:pPr>
        <w:widowControl w:val="0"/>
        <w:ind w:firstLine="709"/>
        <w:jc w:val="center"/>
        <w:rPr>
          <w:rFonts w:eastAsia="Courier New"/>
          <w:sz w:val="28"/>
          <w:szCs w:val="28"/>
        </w:rPr>
      </w:pPr>
    </w:p>
    <w:p w:rsidR="001A2756" w:rsidRPr="00CB28A0" w:rsidRDefault="001A2756" w:rsidP="001A2756">
      <w:pPr>
        <w:widowControl w:val="0"/>
        <w:ind w:firstLine="709"/>
        <w:jc w:val="both"/>
        <w:rPr>
          <w:rFonts w:eastAsia="Courier New"/>
          <w:sz w:val="28"/>
          <w:szCs w:val="28"/>
        </w:rPr>
      </w:pPr>
      <w:r w:rsidRPr="00CB28A0">
        <w:rPr>
          <w:rFonts w:eastAsia="Courier New"/>
          <w:sz w:val="28"/>
          <w:szCs w:val="28"/>
        </w:rPr>
        <w:t>ОМТ – итоговый объем передаваемого межбюджетного трансферта (ру</w:t>
      </w:r>
      <w:r w:rsidRPr="00CB28A0">
        <w:rPr>
          <w:rFonts w:eastAsia="Courier New"/>
          <w:sz w:val="28"/>
          <w:szCs w:val="28"/>
        </w:rPr>
        <w:t>б</w:t>
      </w:r>
      <w:r w:rsidRPr="00CB28A0">
        <w:rPr>
          <w:rFonts w:eastAsia="Courier New"/>
          <w:sz w:val="28"/>
          <w:szCs w:val="28"/>
        </w:rPr>
        <w:t>лей);</w:t>
      </w:r>
    </w:p>
    <w:p w:rsidR="001A2756" w:rsidRPr="00CB28A0" w:rsidRDefault="00845D52" w:rsidP="001A2756">
      <w:pPr>
        <w:widowControl w:val="0"/>
        <w:ind w:firstLine="709"/>
        <w:jc w:val="both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Д</w:t>
      </w:r>
      <w:r w:rsidR="001A2756" w:rsidRPr="00CB28A0">
        <w:rPr>
          <w:rFonts w:eastAsia="Courier New"/>
          <w:sz w:val="28"/>
          <w:szCs w:val="28"/>
        </w:rPr>
        <w:t xml:space="preserve"> –</w:t>
      </w:r>
      <w:r>
        <w:rPr>
          <w:rFonts w:eastAsia="Courier New"/>
          <w:sz w:val="28"/>
          <w:szCs w:val="28"/>
        </w:rPr>
        <w:t xml:space="preserve"> размер пакета акций (доли), принадлежащего муниципальному обр</w:t>
      </w:r>
      <w:r>
        <w:rPr>
          <w:rFonts w:eastAsia="Courier New"/>
          <w:sz w:val="28"/>
          <w:szCs w:val="28"/>
        </w:rPr>
        <w:t>а</w:t>
      </w:r>
      <w:r>
        <w:rPr>
          <w:rFonts w:eastAsia="Courier New"/>
          <w:sz w:val="28"/>
          <w:szCs w:val="28"/>
        </w:rPr>
        <w:t>зованию в уставном капитале</w:t>
      </w:r>
      <w:r w:rsidR="00F547D6">
        <w:rPr>
          <w:rFonts w:eastAsia="Courier New"/>
          <w:sz w:val="28"/>
          <w:szCs w:val="28"/>
        </w:rPr>
        <w:t>гарантирующей организации</w:t>
      </w:r>
      <w:r>
        <w:rPr>
          <w:rFonts w:eastAsia="Courier New"/>
          <w:sz w:val="28"/>
          <w:szCs w:val="28"/>
        </w:rPr>
        <w:t>, %</w:t>
      </w:r>
      <w:r w:rsidR="001A2756" w:rsidRPr="00CB28A0">
        <w:rPr>
          <w:rFonts w:eastAsia="Courier New"/>
          <w:sz w:val="28"/>
          <w:szCs w:val="28"/>
        </w:rPr>
        <w:t>;</w:t>
      </w:r>
    </w:p>
    <w:p w:rsidR="001A2756" w:rsidRPr="00CB28A0" w:rsidRDefault="00845D52" w:rsidP="001A2756">
      <w:pPr>
        <w:widowControl w:val="0"/>
        <w:ind w:firstLine="709"/>
        <w:jc w:val="both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ОСС</w:t>
      </w:r>
      <w:r w:rsidR="001A2756" w:rsidRPr="00CB28A0">
        <w:rPr>
          <w:rFonts w:eastAsia="Courier New"/>
          <w:sz w:val="28"/>
          <w:szCs w:val="28"/>
        </w:rPr>
        <w:t xml:space="preserve"> –</w:t>
      </w:r>
      <w:r w:rsidR="002C00EF">
        <w:rPr>
          <w:rFonts w:eastAsia="Courier New"/>
          <w:sz w:val="28"/>
          <w:szCs w:val="28"/>
        </w:rPr>
        <w:t>общий объем средств бюджета муниципального образования Ще</w:t>
      </w:r>
      <w:r w:rsidR="002C00EF">
        <w:rPr>
          <w:rFonts w:eastAsia="Courier New"/>
          <w:sz w:val="28"/>
          <w:szCs w:val="28"/>
        </w:rPr>
        <w:t>р</w:t>
      </w:r>
      <w:r w:rsidR="002C00EF">
        <w:rPr>
          <w:rFonts w:eastAsia="Courier New"/>
          <w:sz w:val="28"/>
          <w:szCs w:val="28"/>
        </w:rPr>
        <w:t>биновский</w:t>
      </w:r>
      <w:r w:rsidR="00684D46">
        <w:rPr>
          <w:rFonts w:eastAsia="Courier New"/>
          <w:sz w:val="28"/>
          <w:szCs w:val="28"/>
        </w:rPr>
        <w:t xml:space="preserve"> муниципальный </w:t>
      </w:r>
      <w:r w:rsidR="002C00EF">
        <w:rPr>
          <w:rFonts w:eastAsia="Courier New"/>
          <w:sz w:val="28"/>
          <w:szCs w:val="28"/>
        </w:rPr>
        <w:t>район</w:t>
      </w:r>
      <w:r w:rsidR="00684D46">
        <w:rPr>
          <w:rFonts w:eastAsia="Courier New"/>
          <w:sz w:val="28"/>
          <w:szCs w:val="28"/>
        </w:rPr>
        <w:t xml:space="preserve"> Краснодарского края</w:t>
      </w:r>
      <w:r w:rsidR="002C00EF">
        <w:rPr>
          <w:rFonts w:eastAsia="Courier New"/>
          <w:sz w:val="28"/>
          <w:szCs w:val="28"/>
        </w:rPr>
        <w:t>, необходимый для с</w:t>
      </w:r>
      <w:r w:rsidR="002C00EF">
        <w:rPr>
          <w:rFonts w:eastAsia="Courier New"/>
          <w:sz w:val="28"/>
          <w:szCs w:val="28"/>
        </w:rPr>
        <w:t>о</w:t>
      </w:r>
      <w:r w:rsidR="002C00EF">
        <w:rPr>
          <w:rFonts w:eastAsia="Courier New"/>
          <w:sz w:val="28"/>
          <w:szCs w:val="28"/>
        </w:rPr>
        <w:t xml:space="preserve">финансирования расходного обязательства </w:t>
      </w:r>
      <w:r w:rsidR="00684D46" w:rsidRPr="00684D46">
        <w:rPr>
          <w:rFonts w:eastAsia="Courier New"/>
          <w:sz w:val="28"/>
          <w:szCs w:val="28"/>
        </w:rPr>
        <w:t>муниципального образования Ще</w:t>
      </w:r>
      <w:r w:rsidR="00684D46" w:rsidRPr="00684D46">
        <w:rPr>
          <w:rFonts w:eastAsia="Courier New"/>
          <w:sz w:val="28"/>
          <w:szCs w:val="28"/>
        </w:rPr>
        <w:t>р</w:t>
      </w:r>
      <w:r w:rsidR="00684D46" w:rsidRPr="00684D46">
        <w:rPr>
          <w:rFonts w:eastAsia="Courier New"/>
          <w:sz w:val="28"/>
          <w:szCs w:val="28"/>
        </w:rPr>
        <w:t xml:space="preserve">биновский муниципальный район Краснодарского края </w:t>
      </w:r>
      <w:r w:rsidR="002C00EF">
        <w:rPr>
          <w:rFonts w:eastAsia="Courier New"/>
          <w:sz w:val="28"/>
          <w:szCs w:val="28"/>
        </w:rPr>
        <w:t>в рамках организации водоснабжения населения и водоотведения путем финансового обеспечения в установленном законодательном порядке затрат гарантирующей организации по погашению просроченной кредиторской задолженности за потребленные энергоресурсы и коммунальные ресурсы в целях водоснабжения населения и водоотведения</w:t>
      </w:r>
      <w:r w:rsidR="001A2756" w:rsidRPr="00CB28A0">
        <w:rPr>
          <w:rFonts w:eastAsia="Courier New"/>
          <w:sz w:val="28"/>
          <w:szCs w:val="28"/>
        </w:rPr>
        <w:t>.</w:t>
      </w:r>
    </w:p>
    <w:p w:rsidR="001A2756" w:rsidRPr="00CB28A0" w:rsidRDefault="001A2756" w:rsidP="001A2756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CB28A0">
        <w:rPr>
          <w:sz w:val="28"/>
          <w:szCs w:val="28"/>
          <w:lang w:eastAsia="en-US"/>
        </w:rPr>
        <w:t xml:space="preserve">2.2. Объем межбюджетных трансфертов на период действия настоящего Соглашения, определенный в установленном выше порядке, составляет </w:t>
      </w:r>
      <w:r w:rsidR="00602F71">
        <w:rPr>
          <w:sz w:val="28"/>
          <w:szCs w:val="28"/>
          <w:lang w:eastAsia="en-US"/>
        </w:rPr>
        <w:t>33106</w:t>
      </w:r>
      <w:r w:rsidR="000D1D03">
        <w:rPr>
          <w:sz w:val="28"/>
          <w:szCs w:val="28"/>
          <w:lang w:eastAsia="en-US"/>
        </w:rPr>
        <w:t xml:space="preserve"> (</w:t>
      </w:r>
      <w:r w:rsidR="00602F71">
        <w:rPr>
          <w:sz w:val="28"/>
          <w:szCs w:val="28"/>
          <w:lang w:eastAsia="en-US"/>
        </w:rPr>
        <w:t>тридцать три тысячи сто шесть</w:t>
      </w:r>
      <w:r w:rsidRPr="00CB28A0">
        <w:rPr>
          <w:sz w:val="28"/>
          <w:szCs w:val="28"/>
          <w:lang w:eastAsia="en-US"/>
        </w:rPr>
        <w:t>) рубл</w:t>
      </w:r>
      <w:r w:rsidR="00684D46">
        <w:rPr>
          <w:sz w:val="28"/>
          <w:szCs w:val="28"/>
          <w:lang w:eastAsia="en-US"/>
        </w:rPr>
        <w:t xml:space="preserve">ей </w:t>
      </w:r>
      <w:r w:rsidR="00602F71">
        <w:rPr>
          <w:sz w:val="28"/>
          <w:szCs w:val="28"/>
          <w:lang w:eastAsia="en-US"/>
        </w:rPr>
        <w:t>87</w:t>
      </w:r>
      <w:r w:rsidR="000D1D03">
        <w:rPr>
          <w:sz w:val="28"/>
          <w:szCs w:val="28"/>
          <w:lang w:eastAsia="en-US"/>
        </w:rPr>
        <w:t xml:space="preserve"> копеек</w:t>
      </w:r>
      <w:r w:rsidRPr="00CB28A0">
        <w:rPr>
          <w:sz w:val="28"/>
          <w:szCs w:val="28"/>
          <w:lang w:eastAsia="en-US"/>
        </w:rPr>
        <w:t xml:space="preserve"> (расчет прилагается).</w:t>
      </w:r>
    </w:p>
    <w:p w:rsidR="001A2756" w:rsidRPr="00A70852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0852">
        <w:rPr>
          <w:rFonts w:eastAsia="Calibri"/>
          <w:sz w:val="28"/>
          <w:szCs w:val="28"/>
          <w:lang w:eastAsia="en-US"/>
        </w:rPr>
        <w:t>2.3. Объем межбюджетных трансфертов, определенный настоящим С</w:t>
      </w:r>
      <w:r w:rsidRPr="00A70852">
        <w:rPr>
          <w:rFonts w:eastAsia="Calibri"/>
          <w:sz w:val="28"/>
          <w:szCs w:val="28"/>
          <w:lang w:eastAsia="en-US"/>
        </w:rPr>
        <w:t>о</w:t>
      </w:r>
      <w:r w:rsidRPr="00A70852">
        <w:rPr>
          <w:rFonts w:eastAsia="Calibri"/>
          <w:sz w:val="28"/>
          <w:szCs w:val="28"/>
          <w:lang w:eastAsia="en-US"/>
        </w:rPr>
        <w:t xml:space="preserve">глашением, перечисляется </w:t>
      </w:r>
      <w:r w:rsidR="000D1D03">
        <w:rPr>
          <w:rFonts w:eastAsia="Calibri"/>
          <w:sz w:val="28"/>
          <w:szCs w:val="28"/>
          <w:lang w:eastAsia="en-US"/>
        </w:rPr>
        <w:t>единовременно</w:t>
      </w:r>
      <w:r w:rsidRPr="00A70852">
        <w:rPr>
          <w:rFonts w:eastAsia="Calibri"/>
          <w:sz w:val="28"/>
          <w:szCs w:val="28"/>
          <w:lang w:eastAsia="en-US"/>
        </w:rPr>
        <w:t xml:space="preserve"> в срок до </w:t>
      </w:r>
      <w:r w:rsidR="00F25A3A">
        <w:rPr>
          <w:rFonts w:eastAsia="Calibri"/>
          <w:sz w:val="28"/>
          <w:szCs w:val="28"/>
          <w:lang w:eastAsia="en-US"/>
        </w:rPr>
        <w:t>3</w:t>
      </w:r>
      <w:r w:rsidRPr="00A70852">
        <w:rPr>
          <w:rFonts w:eastAsia="Calibri"/>
          <w:sz w:val="28"/>
          <w:szCs w:val="28"/>
          <w:lang w:eastAsia="en-US"/>
        </w:rPr>
        <w:t xml:space="preserve">1 </w:t>
      </w:r>
      <w:r w:rsidR="00F25A3A">
        <w:rPr>
          <w:rFonts w:eastAsia="Calibri"/>
          <w:sz w:val="28"/>
          <w:szCs w:val="28"/>
          <w:lang w:eastAsia="en-US"/>
        </w:rPr>
        <w:t>августа</w:t>
      </w:r>
      <w:r w:rsidRPr="00A70852">
        <w:rPr>
          <w:rFonts w:eastAsia="Calibri"/>
          <w:sz w:val="28"/>
          <w:szCs w:val="28"/>
          <w:lang w:eastAsia="en-US"/>
        </w:rPr>
        <w:t xml:space="preserve"> 202</w:t>
      </w:r>
      <w:r w:rsidR="00684D46">
        <w:rPr>
          <w:rFonts w:eastAsia="Calibri"/>
          <w:sz w:val="28"/>
          <w:szCs w:val="28"/>
          <w:lang w:eastAsia="en-US"/>
        </w:rPr>
        <w:t>6</w:t>
      </w:r>
      <w:r w:rsidRPr="00A70852">
        <w:rPr>
          <w:rFonts w:eastAsia="Calibri"/>
          <w:sz w:val="28"/>
          <w:szCs w:val="28"/>
          <w:lang w:eastAsia="en-US"/>
        </w:rPr>
        <w:t xml:space="preserve"> г. Допо</w:t>
      </w:r>
      <w:r w:rsidRPr="00A70852">
        <w:rPr>
          <w:rFonts w:eastAsia="Calibri"/>
          <w:sz w:val="28"/>
          <w:szCs w:val="28"/>
          <w:lang w:eastAsia="en-US"/>
        </w:rPr>
        <w:t>л</w:t>
      </w:r>
      <w:r w:rsidRPr="00A70852">
        <w:rPr>
          <w:rFonts w:eastAsia="Calibri"/>
          <w:sz w:val="28"/>
          <w:szCs w:val="28"/>
          <w:lang w:eastAsia="en-US"/>
        </w:rPr>
        <w:lastRenderedPageBreak/>
        <w:t>нительный объем межбюджетных трансфертов перечисляется в сроки, устано</w:t>
      </w:r>
      <w:r w:rsidRPr="00A70852">
        <w:rPr>
          <w:rFonts w:eastAsia="Calibri"/>
          <w:sz w:val="28"/>
          <w:szCs w:val="28"/>
          <w:lang w:eastAsia="en-US"/>
        </w:rPr>
        <w:t>в</w:t>
      </w:r>
      <w:r w:rsidRPr="00A70852">
        <w:rPr>
          <w:rFonts w:eastAsia="Calibri"/>
          <w:sz w:val="28"/>
          <w:szCs w:val="28"/>
          <w:lang w:eastAsia="en-US"/>
        </w:rPr>
        <w:t>ленные дополнительным соглашением.</w:t>
      </w:r>
    </w:p>
    <w:p w:rsidR="001A2756" w:rsidRPr="00CB28A0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B28A0">
        <w:rPr>
          <w:rFonts w:eastAsia="Calibri"/>
          <w:sz w:val="28"/>
          <w:szCs w:val="28"/>
          <w:lang w:eastAsia="en-US"/>
        </w:rPr>
        <w:t>2.</w:t>
      </w:r>
      <w:r>
        <w:rPr>
          <w:rFonts w:eastAsia="Calibri"/>
          <w:sz w:val="28"/>
          <w:szCs w:val="28"/>
          <w:lang w:eastAsia="en-US"/>
        </w:rPr>
        <w:t>4</w:t>
      </w:r>
      <w:r w:rsidRPr="00CB28A0">
        <w:rPr>
          <w:rFonts w:eastAsia="Calibri"/>
          <w:sz w:val="28"/>
          <w:szCs w:val="28"/>
          <w:lang w:eastAsia="en-US"/>
        </w:rPr>
        <w:t>. Расходы бюджета поселения на предоставление межбюджетных трансфертов планируются и исполняются в соответствии с лимитом бюдже</w:t>
      </w:r>
      <w:r w:rsidRPr="00CB28A0">
        <w:rPr>
          <w:rFonts w:eastAsia="Calibri"/>
          <w:sz w:val="28"/>
          <w:szCs w:val="28"/>
          <w:lang w:eastAsia="en-US"/>
        </w:rPr>
        <w:t>т</w:t>
      </w:r>
      <w:r w:rsidRPr="00CB28A0">
        <w:rPr>
          <w:rFonts w:eastAsia="Calibri"/>
          <w:sz w:val="28"/>
          <w:szCs w:val="28"/>
          <w:lang w:eastAsia="en-US"/>
        </w:rPr>
        <w:t>ных обязательств, утвержденных решением о бюджете поселения на соответс</w:t>
      </w:r>
      <w:r w:rsidRPr="00CB28A0">
        <w:rPr>
          <w:rFonts w:eastAsia="Calibri"/>
          <w:sz w:val="28"/>
          <w:szCs w:val="28"/>
          <w:lang w:eastAsia="en-US"/>
        </w:rPr>
        <w:t>т</w:t>
      </w:r>
      <w:r w:rsidRPr="00CB28A0">
        <w:rPr>
          <w:rFonts w:eastAsia="Calibri"/>
          <w:sz w:val="28"/>
          <w:szCs w:val="28"/>
          <w:lang w:eastAsia="en-US"/>
        </w:rPr>
        <w:t>вующий период.</w:t>
      </w:r>
    </w:p>
    <w:p w:rsidR="001A2756" w:rsidRPr="00CB28A0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B28A0">
        <w:rPr>
          <w:rFonts w:eastAsia="Calibri"/>
          <w:sz w:val="28"/>
          <w:szCs w:val="28"/>
          <w:lang w:eastAsia="en-US"/>
        </w:rPr>
        <w:t>2.</w:t>
      </w:r>
      <w:r>
        <w:rPr>
          <w:rFonts w:eastAsia="Calibri"/>
          <w:sz w:val="28"/>
          <w:szCs w:val="28"/>
          <w:lang w:eastAsia="en-US"/>
        </w:rPr>
        <w:t>5</w:t>
      </w:r>
      <w:r w:rsidRPr="00CB28A0">
        <w:rPr>
          <w:rFonts w:eastAsia="Calibri"/>
          <w:sz w:val="28"/>
          <w:szCs w:val="28"/>
          <w:lang w:eastAsia="en-US"/>
        </w:rPr>
        <w:t>. Межбюджетные трансферты зачисляются в бюджет района по коду бюджетной классификации доходов _________________________.</w:t>
      </w:r>
    </w:p>
    <w:p w:rsidR="001F3E68" w:rsidRPr="00A856E2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856E2">
        <w:rPr>
          <w:rFonts w:eastAsia="Calibri"/>
          <w:sz w:val="28"/>
          <w:szCs w:val="28"/>
          <w:lang w:eastAsia="en-US"/>
        </w:rPr>
        <w:tab/>
      </w:r>
    </w:p>
    <w:p w:rsidR="001A2756" w:rsidRPr="00A856E2" w:rsidRDefault="001A2756" w:rsidP="001A2756">
      <w:pPr>
        <w:jc w:val="center"/>
        <w:rPr>
          <w:rFonts w:eastAsia="Calibri"/>
          <w:sz w:val="28"/>
          <w:szCs w:val="28"/>
          <w:lang w:eastAsia="en-US"/>
        </w:rPr>
      </w:pPr>
      <w:r w:rsidRPr="00A856E2">
        <w:rPr>
          <w:rFonts w:eastAsia="Calibri"/>
          <w:sz w:val="28"/>
          <w:szCs w:val="28"/>
          <w:lang w:eastAsia="en-US"/>
        </w:rPr>
        <w:t>3. Права и обязанности сторон</w:t>
      </w:r>
    </w:p>
    <w:p w:rsidR="001A2756" w:rsidRPr="00A856E2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A2756" w:rsidRPr="00A856E2" w:rsidRDefault="001A2756" w:rsidP="001A2756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A856E2">
        <w:rPr>
          <w:sz w:val="28"/>
          <w:szCs w:val="28"/>
        </w:rPr>
        <w:t>3.1. Администрации поселения имеет право:</w:t>
      </w:r>
    </w:p>
    <w:p w:rsidR="001A2756" w:rsidRPr="00A856E2" w:rsidRDefault="001A2756" w:rsidP="001A2756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A856E2">
        <w:rPr>
          <w:sz w:val="28"/>
          <w:szCs w:val="28"/>
        </w:rPr>
        <w:t>3.1.1. Осуществлять контроль за исполнением Администрацией района переданных полномочий;</w:t>
      </w:r>
    </w:p>
    <w:p w:rsidR="001A2756" w:rsidRPr="00A856E2" w:rsidRDefault="001A2756" w:rsidP="001A2756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A856E2">
        <w:rPr>
          <w:sz w:val="28"/>
          <w:szCs w:val="28"/>
        </w:rPr>
        <w:t>3.1.2. Получать от Администрации района информацию о ходе исполн</w:t>
      </w:r>
      <w:r w:rsidRPr="00A856E2">
        <w:rPr>
          <w:sz w:val="28"/>
          <w:szCs w:val="28"/>
        </w:rPr>
        <w:t>е</w:t>
      </w:r>
      <w:r w:rsidRPr="00A856E2">
        <w:rPr>
          <w:sz w:val="28"/>
          <w:szCs w:val="28"/>
        </w:rPr>
        <w:t>ния Администрацией района переданных полномочий.</w:t>
      </w:r>
    </w:p>
    <w:p w:rsidR="001A2756" w:rsidRPr="00A856E2" w:rsidRDefault="001A2756" w:rsidP="001A2756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A856E2">
        <w:rPr>
          <w:sz w:val="28"/>
          <w:szCs w:val="28"/>
        </w:rPr>
        <w:t>3.2. Администрация поселения обязуется:</w:t>
      </w:r>
    </w:p>
    <w:p w:rsidR="001A2756" w:rsidRPr="00A856E2" w:rsidRDefault="001A2756" w:rsidP="001A2756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A856E2">
        <w:rPr>
          <w:sz w:val="28"/>
          <w:szCs w:val="28"/>
        </w:rPr>
        <w:t>3.2.1. Предоставлять Администрации района документацию и информ</w:t>
      </w:r>
      <w:r w:rsidRPr="00A856E2">
        <w:rPr>
          <w:sz w:val="28"/>
          <w:szCs w:val="28"/>
        </w:rPr>
        <w:t>а</w:t>
      </w:r>
      <w:r w:rsidRPr="00A856E2">
        <w:rPr>
          <w:sz w:val="28"/>
          <w:szCs w:val="28"/>
        </w:rPr>
        <w:t>цию, необходимую для осуществления переданных полномочий.</w:t>
      </w:r>
    </w:p>
    <w:p w:rsidR="001A2756" w:rsidRPr="00A856E2" w:rsidRDefault="001A2756" w:rsidP="001A2756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A856E2">
        <w:rPr>
          <w:sz w:val="28"/>
          <w:szCs w:val="28"/>
        </w:rPr>
        <w:t>3.3. Администрация района имеет право:</w:t>
      </w:r>
    </w:p>
    <w:p w:rsidR="001A2756" w:rsidRPr="00A856E2" w:rsidRDefault="001A2756" w:rsidP="001A2756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A856E2">
        <w:rPr>
          <w:sz w:val="28"/>
          <w:szCs w:val="28"/>
        </w:rPr>
        <w:t>3.3.1. Запрашивать у администрации поселения информацию, необход</w:t>
      </w:r>
      <w:r w:rsidRPr="00A856E2">
        <w:rPr>
          <w:sz w:val="28"/>
          <w:szCs w:val="28"/>
        </w:rPr>
        <w:t>и</w:t>
      </w:r>
      <w:r w:rsidRPr="00A856E2">
        <w:rPr>
          <w:sz w:val="28"/>
          <w:szCs w:val="28"/>
        </w:rPr>
        <w:t>мую для осуществления переданных полномочий.</w:t>
      </w:r>
    </w:p>
    <w:p w:rsidR="001A2756" w:rsidRPr="00A856E2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856E2">
        <w:rPr>
          <w:rFonts w:eastAsia="Calibri"/>
          <w:sz w:val="28"/>
          <w:szCs w:val="28"/>
          <w:lang w:eastAsia="en-US"/>
        </w:rPr>
        <w:t>3.4. Администрация района обязуется:</w:t>
      </w:r>
    </w:p>
    <w:p w:rsidR="001A2756" w:rsidRPr="00A856E2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856E2">
        <w:rPr>
          <w:rFonts w:eastAsia="Calibri"/>
          <w:sz w:val="28"/>
          <w:szCs w:val="28"/>
          <w:lang w:eastAsia="en-US"/>
        </w:rPr>
        <w:t>3.4.1. Осуществлять переданные полномочия в соответствии с требов</w:t>
      </w:r>
      <w:r w:rsidRPr="00A856E2">
        <w:rPr>
          <w:rFonts w:eastAsia="Calibri"/>
          <w:sz w:val="28"/>
          <w:szCs w:val="28"/>
          <w:lang w:eastAsia="en-US"/>
        </w:rPr>
        <w:t>а</w:t>
      </w:r>
      <w:r w:rsidRPr="00A856E2">
        <w:rPr>
          <w:rFonts w:eastAsia="Calibri"/>
          <w:sz w:val="28"/>
          <w:szCs w:val="28"/>
          <w:lang w:eastAsia="en-US"/>
        </w:rPr>
        <w:t>ниями действующего законодательства</w:t>
      </w:r>
      <w:r>
        <w:rPr>
          <w:rFonts w:eastAsia="Calibri"/>
          <w:sz w:val="28"/>
          <w:szCs w:val="28"/>
          <w:lang w:eastAsia="en-US"/>
        </w:rPr>
        <w:t>.</w:t>
      </w:r>
    </w:p>
    <w:p w:rsidR="001A2756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856E2">
        <w:rPr>
          <w:rFonts w:eastAsia="Calibri"/>
          <w:sz w:val="28"/>
          <w:szCs w:val="28"/>
          <w:lang w:eastAsia="en-US"/>
        </w:rPr>
        <w:t>3.4.2. Представлять Администрации поселения информацию о ходе и</w:t>
      </w:r>
      <w:r w:rsidRPr="00A856E2">
        <w:rPr>
          <w:rFonts w:eastAsia="Calibri"/>
          <w:sz w:val="28"/>
          <w:szCs w:val="28"/>
          <w:lang w:eastAsia="en-US"/>
        </w:rPr>
        <w:t>с</w:t>
      </w:r>
      <w:r w:rsidRPr="00A856E2">
        <w:rPr>
          <w:rFonts w:eastAsia="Calibri"/>
          <w:sz w:val="28"/>
          <w:szCs w:val="28"/>
          <w:lang w:eastAsia="en-US"/>
        </w:rPr>
        <w:t>полнения переданных полномочий по соответствующим запросам Админис</w:t>
      </w:r>
      <w:r w:rsidRPr="00A856E2">
        <w:rPr>
          <w:rFonts w:eastAsia="Calibri"/>
          <w:sz w:val="28"/>
          <w:szCs w:val="28"/>
          <w:lang w:eastAsia="en-US"/>
        </w:rPr>
        <w:t>т</w:t>
      </w:r>
      <w:r w:rsidRPr="00A856E2">
        <w:rPr>
          <w:rFonts w:eastAsia="Calibri"/>
          <w:sz w:val="28"/>
          <w:szCs w:val="28"/>
          <w:lang w:eastAsia="en-US"/>
        </w:rPr>
        <w:t>рации поселения</w:t>
      </w:r>
      <w:r>
        <w:rPr>
          <w:rFonts w:eastAsia="Calibri"/>
          <w:sz w:val="28"/>
          <w:szCs w:val="28"/>
          <w:lang w:eastAsia="en-US"/>
        </w:rPr>
        <w:t>.</w:t>
      </w:r>
    </w:p>
    <w:p w:rsidR="001A2756" w:rsidRPr="00A856E2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3.4.3.</w:t>
      </w:r>
      <w:r w:rsidRPr="00A856E2">
        <w:rPr>
          <w:rFonts w:eastAsia="Calibri"/>
          <w:sz w:val="28"/>
          <w:szCs w:val="28"/>
          <w:lang w:eastAsia="en-US"/>
        </w:rPr>
        <w:t xml:space="preserve"> Предоставить в Администрацию поселения информацию об осущ</w:t>
      </w:r>
      <w:r w:rsidRPr="00A856E2">
        <w:rPr>
          <w:rFonts w:eastAsia="Calibri"/>
          <w:sz w:val="28"/>
          <w:szCs w:val="28"/>
          <w:lang w:eastAsia="en-US"/>
        </w:rPr>
        <w:t>е</w:t>
      </w:r>
      <w:r w:rsidRPr="00A856E2">
        <w:rPr>
          <w:rFonts w:eastAsia="Calibri"/>
          <w:sz w:val="28"/>
          <w:szCs w:val="28"/>
          <w:lang w:eastAsia="en-US"/>
        </w:rPr>
        <w:t>ствлении предусмотренных настоящим Соглашением полномочий</w:t>
      </w:r>
      <w:r>
        <w:rPr>
          <w:rFonts w:eastAsia="Calibri"/>
          <w:sz w:val="28"/>
          <w:szCs w:val="28"/>
          <w:lang w:eastAsia="en-US"/>
        </w:rPr>
        <w:t xml:space="preserve"> по оконч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нию действия настоящего Соглашения</w:t>
      </w:r>
      <w:r w:rsidRPr="00A856E2">
        <w:rPr>
          <w:rFonts w:eastAsia="Calibri"/>
          <w:sz w:val="28"/>
          <w:szCs w:val="28"/>
          <w:lang w:eastAsia="en-US"/>
        </w:rPr>
        <w:t xml:space="preserve">. </w:t>
      </w:r>
    </w:p>
    <w:p w:rsidR="001A2756" w:rsidRDefault="001A2756" w:rsidP="001A2756">
      <w:pPr>
        <w:ind w:firstLine="709"/>
        <w:jc w:val="both"/>
      </w:pPr>
      <w:r w:rsidRPr="00A856E2">
        <w:rPr>
          <w:rFonts w:eastAsia="Calibri"/>
          <w:sz w:val="28"/>
          <w:szCs w:val="28"/>
          <w:lang w:eastAsia="en-US"/>
        </w:rPr>
        <w:t>3.4.</w:t>
      </w:r>
      <w:r>
        <w:rPr>
          <w:rFonts w:eastAsia="Calibri"/>
          <w:sz w:val="28"/>
          <w:szCs w:val="28"/>
          <w:lang w:eastAsia="en-US"/>
        </w:rPr>
        <w:t>4</w:t>
      </w:r>
      <w:r w:rsidRPr="00A856E2">
        <w:rPr>
          <w:rFonts w:eastAsia="Calibri"/>
          <w:sz w:val="28"/>
          <w:szCs w:val="28"/>
          <w:lang w:eastAsia="en-US"/>
        </w:rPr>
        <w:t>. Предоставить в Администрацию поселения отчет о расходовании средств межбюджетных трансфертов, предусмотренных настоящим Соглаш</w:t>
      </w:r>
      <w:r w:rsidRPr="00A856E2">
        <w:rPr>
          <w:rFonts w:eastAsia="Calibri"/>
          <w:sz w:val="28"/>
          <w:szCs w:val="28"/>
          <w:lang w:eastAsia="en-US"/>
        </w:rPr>
        <w:t>е</w:t>
      </w:r>
      <w:r w:rsidRPr="00A856E2">
        <w:rPr>
          <w:rFonts w:eastAsia="Calibri"/>
          <w:sz w:val="28"/>
          <w:szCs w:val="28"/>
          <w:lang w:eastAsia="en-US"/>
        </w:rPr>
        <w:t>нием в срок до 1 февраля 202</w:t>
      </w:r>
      <w:r w:rsidR="00F25A3A">
        <w:rPr>
          <w:rFonts w:eastAsia="Calibri"/>
          <w:sz w:val="28"/>
          <w:szCs w:val="28"/>
          <w:lang w:eastAsia="en-US"/>
        </w:rPr>
        <w:t>7</w:t>
      </w:r>
      <w:r w:rsidRPr="00A856E2">
        <w:rPr>
          <w:rFonts w:eastAsia="Calibri"/>
          <w:sz w:val="28"/>
          <w:szCs w:val="28"/>
          <w:lang w:eastAsia="en-US"/>
        </w:rPr>
        <w:t xml:space="preserve"> г</w:t>
      </w:r>
      <w:r>
        <w:rPr>
          <w:rFonts w:eastAsia="Calibri"/>
          <w:sz w:val="28"/>
          <w:szCs w:val="28"/>
          <w:lang w:eastAsia="en-US"/>
        </w:rPr>
        <w:t>.</w:t>
      </w:r>
      <w:r w:rsidRPr="00A856E2">
        <w:rPr>
          <w:rFonts w:eastAsia="Calibri"/>
          <w:sz w:val="28"/>
          <w:szCs w:val="28"/>
          <w:lang w:eastAsia="en-US"/>
        </w:rPr>
        <w:t>, согласно приложению 2 к Соглашению.</w:t>
      </w:r>
    </w:p>
    <w:p w:rsidR="001A2756" w:rsidRPr="00966FB2" w:rsidRDefault="001A2756" w:rsidP="001A2756">
      <w:pPr>
        <w:jc w:val="center"/>
        <w:rPr>
          <w:rFonts w:eastAsia="Calibri"/>
          <w:sz w:val="28"/>
          <w:szCs w:val="28"/>
          <w:lang w:eastAsia="en-US"/>
        </w:rPr>
      </w:pPr>
    </w:p>
    <w:p w:rsidR="001A2756" w:rsidRPr="00966FB2" w:rsidRDefault="001A2756" w:rsidP="001A2756">
      <w:pPr>
        <w:jc w:val="center"/>
        <w:rPr>
          <w:rFonts w:eastAsia="Calibri"/>
          <w:sz w:val="28"/>
          <w:szCs w:val="28"/>
          <w:lang w:eastAsia="en-US"/>
        </w:rPr>
      </w:pPr>
      <w:r w:rsidRPr="00966FB2">
        <w:rPr>
          <w:rFonts w:eastAsia="Calibri"/>
          <w:sz w:val="28"/>
          <w:szCs w:val="28"/>
          <w:lang w:eastAsia="en-US"/>
        </w:rPr>
        <w:t>4. Ответственность сторон</w:t>
      </w:r>
    </w:p>
    <w:p w:rsidR="001A2756" w:rsidRPr="00966FB2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A2756" w:rsidRPr="00966FB2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66FB2">
        <w:rPr>
          <w:rFonts w:eastAsia="Calibri"/>
          <w:sz w:val="28"/>
          <w:szCs w:val="28"/>
          <w:lang w:eastAsia="en-US"/>
        </w:rPr>
        <w:t>4.1. Стороны несут ответственность за неисполнение (ненадлежащее и</w:t>
      </w:r>
      <w:r w:rsidRPr="00966FB2">
        <w:rPr>
          <w:rFonts w:eastAsia="Calibri"/>
          <w:sz w:val="28"/>
          <w:szCs w:val="28"/>
          <w:lang w:eastAsia="en-US"/>
        </w:rPr>
        <w:t>с</w:t>
      </w:r>
      <w:r w:rsidRPr="00966FB2">
        <w:rPr>
          <w:rFonts w:eastAsia="Calibri"/>
          <w:sz w:val="28"/>
          <w:szCs w:val="28"/>
          <w:lang w:eastAsia="en-US"/>
        </w:rPr>
        <w:t>полнение) предусмотренных настоящим Соглашением обязанностей, в соотве</w:t>
      </w:r>
      <w:r w:rsidRPr="00966FB2">
        <w:rPr>
          <w:rFonts w:eastAsia="Calibri"/>
          <w:sz w:val="28"/>
          <w:szCs w:val="28"/>
          <w:lang w:eastAsia="en-US"/>
        </w:rPr>
        <w:t>т</w:t>
      </w:r>
      <w:r w:rsidRPr="00966FB2">
        <w:rPr>
          <w:rFonts w:eastAsia="Calibri"/>
          <w:sz w:val="28"/>
          <w:szCs w:val="28"/>
          <w:lang w:eastAsia="en-US"/>
        </w:rPr>
        <w:t>ствии с законодательством Российской Федерации и настоящим Соглашением.</w:t>
      </w:r>
    </w:p>
    <w:p w:rsidR="001A2756" w:rsidRPr="00966FB2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66FB2">
        <w:rPr>
          <w:rFonts w:eastAsia="Calibri"/>
          <w:sz w:val="28"/>
          <w:szCs w:val="28"/>
          <w:lang w:eastAsia="en-US"/>
        </w:rPr>
        <w:t>4.2. В случае не перечисления (неполного перечисления) в бюджет района межбюджетных трансфертов по истечении 15 рабочих дней с даты, предусмо</w:t>
      </w:r>
      <w:r w:rsidRPr="00966FB2">
        <w:rPr>
          <w:rFonts w:eastAsia="Calibri"/>
          <w:sz w:val="28"/>
          <w:szCs w:val="28"/>
          <w:lang w:eastAsia="en-US"/>
        </w:rPr>
        <w:t>т</w:t>
      </w:r>
      <w:r w:rsidRPr="00966FB2">
        <w:rPr>
          <w:rFonts w:eastAsia="Calibri"/>
          <w:sz w:val="28"/>
          <w:szCs w:val="28"/>
          <w:lang w:eastAsia="en-US"/>
        </w:rPr>
        <w:t>ренной настоящим Соглашением, Администрация района вправе потребовать от Администрации поселения уплату неустойки. Неустойка начисляется за к</w:t>
      </w:r>
      <w:r w:rsidRPr="00966FB2">
        <w:rPr>
          <w:rFonts w:eastAsia="Calibri"/>
          <w:sz w:val="28"/>
          <w:szCs w:val="28"/>
          <w:lang w:eastAsia="en-US"/>
        </w:rPr>
        <w:t>а</w:t>
      </w:r>
      <w:r w:rsidRPr="00966FB2">
        <w:rPr>
          <w:rFonts w:eastAsia="Calibri"/>
          <w:sz w:val="28"/>
          <w:szCs w:val="28"/>
          <w:lang w:eastAsia="en-US"/>
        </w:rPr>
        <w:t>ждый день просрочки исполнения обязательства, предусмотренного Соглаш</w:t>
      </w:r>
      <w:r w:rsidRPr="00966FB2">
        <w:rPr>
          <w:rFonts w:eastAsia="Calibri"/>
          <w:sz w:val="28"/>
          <w:szCs w:val="28"/>
          <w:lang w:eastAsia="en-US"/>
        </w:rPr>
        <w:t>е</w:t>
      </w:r>
      <w:r w:rsidRPr="00966FB2">
        <w:rPr>
          <w:rFonts w:eastAsia="Calibri"/>
          <w:sz w:val="28"/>
          <w:szCs w:val="28"/>
          <w:lang w:eastAsia="en-US"/>
        </w:rPr>
        <w:lastRenderedPageBreak/>
        <w:t>нием, начиная со дня, следующего за днем истечения установленного Соглаш</w:t>
      </w:r>
      <w:r w:rsidRPr="00966FB2">
        <w:rPr>
          <w:rFonts w:eastAsia="Calibri"/>
          <w:sz w:val="28"/>
          <w:szCs w:val="28"/>
          <w:lang w:eastAsia="en-US"/>
        </w:rPr>
        <w:t>е</w:t>
      </w:r>
      <w:r w:rsidRPr="00966FB2">
        <w:rPr>
          <w:rFonts w:eastAsia="Calibri"/>
          <w:sz w:val="28"/>
          <w:szCs w:val="28"/>
          <w:lang w:eastAsia="en-US"/>
        </w:rPr>
        <w:t>нием срока исполнения обязательства. Размер такой неустойки устанавливается равным одной трехсотой, действующей на день уплаты неустойки, ключевой ставки Банка России.</w:t>
      </w:r>
    </w:p>
    <w:p w:rsidR="00F25A3A" w:rsidRDefault="00F25A3A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A2756" w:rsidRPr="00E64141" w:rsidRDefault="001A2756" w:rsidP="001A2756">
      <w:pPr>
        <w:jc w:val="center"/>
        <w:rPr>
          <w:rFonts w:eastAsia="Calibri"/>
          <w:sz w:val="28"/>
          <w:szCs w:val="28"/>
          <w:lang w:eastAsia="en-US"/>
        </w:rPr>
      </w:pPr>
      <w:r w:rsidRPr="00E64141">
        <w:rPr>
          <w:rFonts w:eastAsia="Calibri"/>
          <w:sz w:val="28"/>
          <w:szCs w:val="28"/>
          <w:lang w:eastAsia="en-US"/>
        </w:rPr>
        <w:t>5. Заключительные положения</w:t>
      </w:r>
    </w:p>
    <w:p w:rsidR="001A2756" w:rsidRPr="00E64141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A2756" w:rsidRPr="00E64141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4141">
        <w:rPr>
          <w:rFonts w:eastAsia="Calibri"/>
          <w:sz w:val="28"/>
          <w:szCs w:val="28"/>
          <w:lang w:eastAsia="en-US"/>
        </w:rPr>
        <w:t>5.1. Изменения и дополнения в настоящее Соглашение могут быть внес</w:t>
      </w:r>
      <w:r w:rsidRPr="00E64141">
        <w:rPr>
          <w:rFonts w:eastAsia="Calibri"/>
          <w:sz w:val="28"/>
          <w:szCs w:val="28"/>
          <w:lang w:eastAsia="en-US"/>
        </w:rPr>
        <w:t>е</w:t>
      </w:r>
      <w:r w:rsidRPr="00E64141">
        <w:rPr>
          <w:rFonts w:eastAsia="Calibri"/>
          <w:sz w:val="28"/>
          <w:szCs w:val="28"/>
          <w:lang w:eastAsia="en-US"/>
        </w:rPr>
        <w:t>ны по взаимному согласию сторон путем составления дополнительного согл</w:t>
      </w:r>
      <w:r w:rsidRPr="00E64141">
        <w:rPr>
          <w:rFonts w:eastAsia="Calibri"/>
          <w:sz w:val="28"/>
          <w:szCs w:val="28"/>
          <w:lang w:eastAsia="en-US"/>
        </w:rPr>
        <w:t>а</w:t>
      </w:r>
      <w:r w:rsidRPr="00E64141">
        <w:rPr>
          <w:rFonts w:eastAsia="Calibri"/>
          <w:sz w:val="28"/>
          <w:szCs w:val="28"/>
          <w:lang w:eastAsia="en-US"/>
        </w:rPr>
        <w:t>шения в письменной форме, являющегося неотъемлемой частью настоящего Соглашения.</w:t>
      </w:r>
    </w:p>
    <w:p w:rsidR="001A2756" w:rsidRPr="00E64141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4141">
        <w:rPr>
          <w:rFonts w:eastAsia="Calibri"/>
          <w:sz w:val="28"/>
          <w:szCs w:val="28"/>
          <w:lang w:eastAsia="en-US"/>
        </w:rPr>
        <w:t>5.2. Действие настоящего Соглашения может быть прекращено досрочно по соглашению сторон либо в случае направления одной из сторон другой ст</w:t>
      </w:r>
      <w:r w:rsidRPr="00E64141">
        <w:rPr>
          <w:rFonts w:eastAsia="Calibri"/>
          <w:sz w:val="28"/>
          <w:szCs w:val="28"/>
          <w:lang w:eastAsia="en-US"/>
        </w:rPr>
        <w:t>о</w:t>
      </w:r>
      <w:r w:rsidRPr="00E64141">
        <w:rPr>
          <w:rFonts w:eastAsia="Calibri"/>
          <w:sz w:val="28"/>
          <w:szCs w:val="28"/>
          <w:lang w:eastAsia="en-US"/>
        </w:rPr>
        <w:t>роне уведомления о расторжении Соглашения.</w:t>
      </w:r>
    </w:p>
    <w:p w:rsidR="001A2756" w:rsidRPr="00E64141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4141">
        <w:rPr>
          <w:rFonts w:eastAsia="Calibri"/>
          <w:sz w:val="28"/>
          <w:szCs w:val="28"/>
          <w:lang w:eastAsia="en-US"/>
        </w:rPr>
        <w:t>5.3. Соглашение прекращает действие после окончания проводимых в с</w:t>
      </w:r>
      <w:r w:rsidRPr="00E64141">
        <w:rPr>
          <w:rFonts w:eastAsia="Calibri"/>
          <w:sz w:val="28"/>
          <w:szCs w:val="28"/>
          <w:lang w:eastAsia="en-US"/>
        </w:rPr>
        <w:t>о</w:t>
      </w:r>
      <w:r w:rsidRPr="00E64141">
        <w:rPr>
          <w:rFonts w:eastAsia="Calibri"/>
          <w:sz w:val="28"/>
          <w:szCs w:val="28"/>
          <w:lang w:eastAsia="en-US"/>
        </w:rPr>
        <w:t>ответствии с ним контрольных и экспертно-аналитических мероприятий, нач</w:t>
      </w:r>
      <w:r w:rsidRPr="00E64141">
        <w:rPr>
          <w:rFonts w:eastAsia="Calibri"/>
          <w:sz w:val="28"/>
          <w:szCs w:val="28"/>
          <w:lang w:eastAsia="en-US"/>
        </w:rPr>
        <w:t>а</w:t>
      </w:r>
      <w:r w:rsidRPr="00E64141">
        <w:rPr>
          <w:rFonts w:eastAsia="Calibri"/>
          <w:sz w:val="28"/>
          <w:szCs w:val="28"/>
          <w:lang w:eastAsia="en-US"/>
        </w:rPr>
        <w:t>тых до заключения соглашения о прекращении его действия (направления ув</w:t>
      </w:r>
      <w:r w:rsidRPr="00E64141">
        <w:rPr>
          <w:rFonts w:eastAsia="Calibri"/>
          <w:sz w:val="28"/>
          <w:szCs w:val="28"/>
          <w:lang w:eastAsia="en-US"/>
        </w:rPr>
        <w:t>е</w:t>
      </w:r>
      <w:r w:rsidRPr="00E64141">
        <w:rPr>
          <w:rFonts w:eastAsia="Calibri"/>
          <w:sz w:val="28"/>
          <w:szCs w:val="28"/>
          <w:lang w:eastAsia="en-US"/>
        </w:rPr>
        <w:t xml:space="preserve">домления), за исключением случаев, когда соглашением сторон предусмотрено иное. </w:t>
      </w:r>
    </w:p>
    <w:p w:rsidR="001A2756" w:rsidRPr="00E64141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4141">
        <w:rPr>
          <w:rFonts w:eastAsia="Calibri"/>
          <w:sz w:val="28"/>
          <w:szCs w:val="28"/>
          <w:lang w:eastAsia="en-US"/>
        </w:rPr>
        <w:t>5.4. Неурегулированные сторонами споры и разногласия, возникшие при исполнении настоящего Соглашения, подлежат рассмотрению в порядке, пр</w:t>
      </w:r>
      <w:r w:rsidRPr="00E64141">
        <w:rPr>
          <w:rFonts w:eastAsia="Calibri"/>
          <w:sz w:val="28"/>
          <w:szCs w:val="28"/>
          <w:lang w:eastAsia="en-US"/>
        </w:rPr>
        <w:t>е</w:t>
      </w:r>
      <w:r w:rsidRPr="00E64141">
        <w:rPr>
          <w:rFonts w:eastAsia="Calibri"/>
          <w:sz w:val="28"/>
          <w:szCs w:val="28"/>
          <w:lang w:eastAsia="en-US"/>
        </w:rPr>
        <w:t>дусмотренном действующим законодательством.</w:t>
      </w:r>
    </w:p>
    <w:p w:rsidR="001A2756" w:rsidRPr="00E64141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4141">
        <w:rPr>
          <w:rFonts w:eastAsia="Calibri"/>
          <w:sz w:val="28"/>
          <w:szCs w:val="28"/>
          <w:lang w:eastAsia="en-US"/>
        </w:rPr>
        <w:t>5.5.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1A2756" w:rsidRPr="00E64141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A2756" w:rsidRPr="00E64141" w:rsidRDefault="001A2756" w:rsidP="001A2756">
      <w:pPr>
        <w:jc w:val="center"/>
        <w:rPr>
          <w:rFonts w:eastAsia="Calibri"/>
          <w:sz w:val="28"/>
          <w:szCs w:val="28"/>
          <w:lang w:eastAsia="en-US"/>
        </w:rPr>
      </w:pPr>
      <w:r w:rsidRPr="00E64141">
        <w:rPr>
          <w:rFonts w:eastAsia="Calibri"/>
          <w:sz w:val="28"/>
          <w:szCs w:val="28"/>
          <w:lang w:eastAsia="en-US"/>
        </w:rPr>
        <w:t>6. Срок действия Соглашения</w:t>
      </w:r>
    </w:p>
    <w:p w:rsidR="001A2756" w:rsidRPr="00E64141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A2756" w:rsidRPr="00E64141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4141">
        <w:rPr>
          <w:rFonts w:eastAsia="Calibri"/>
          <w:sz w:val="28"/>
          <w:szCs w:val="28"/>
          <w:lang w:eastAsia="en-US"/>
        </w:rPr>
        <w:t xml:space="preserve">6.1. Настоящее Соглашение подлежит официальному опубликованию и распространяет свое действие на правоотношения с </w:t>
      </w:r>
      <w:r w:rsidR="00F7271B">
        <w:rPr>
          <w:rFonts w:eastAsia="Calibri"/>
          <w:sz w:val="28"/>
          <w:szCs w:val="28"/>
          <w:lang w:eastAsia="en-US"/>
        </w:rPr>
        <w:t>2</w:t>
      </w:r>
      <w:r w:rsidR="00F25A3A">
        <w:rPr>
          <w:rFonts w:eastAsia="Calibri"/>
          <w:sz w:val="28"/>
          <w:szCs w:val="28"/>
          <w:lang w:eastAsia="en-US"/>
        </w:rPr>
        <w:t>7июля</w:t>
      </w:r>
      <w:r w:rsidRPr="00E64141">
        <w:rPr>
          <w:rFonts w:eastAsia="Calibri"/>
          <w:sz w:val="28"/>
          <w:szCs w:val="28"/>
          <w:lang w:eastAsia="en-US"/>
        </w:rPr>
        <w:t xml:space="preserve"> 202</w:t>
      </w:r>
      <w:r w:rsidR="00F25A3A">
        <w:rPr>
          <w:rFonts w:eastAsia="Calibri"/>
          <w:sz w:val="28"/>
          <w:szCs w:val="28"/>
          <w:lang w:eastAsia="en-US"/>
        </w:rPr>
        <w:t>6</w:t>
      </w:r>
      <w:r w:rsidRPr="00E64141">
        <w:rPr>
          <w:rFonts w:eastAsia="Calibri"/>
          <w:sz w:val="28"/>
          <w:szCs w:val="28"/>
          <w:lang w:eastAsia="en-US"/>
        </w:rPr>
        <w:t xml:space="preserve"> г. по 31 </w:t>
      </w:r>
      <w:r w:rsidR="006574C7">
        <w:rPr>
          <w:rFonts w:eastAsia="Calibri"/>
          <w:sz w:val="28"/>
          <w:szCs w:val="28"/>
          <w:lang w:eastAsia="en-US"/>
        </w:rPr>
        <w:t>д</w:t>
      </w:r>
      <w:r w:rsidR="006574C7">
        <w:rPr>
          <w:rFonts w:eastAsia="Calibri"/>
          <w:sz w:val="28"/>
          <w:szCs w:val="28"/>
          <w:lang w:eastAsia="en-US"/>
        </w:rPr>
        <w:t>е</w:t>
      </w:r>
      <w:r w:rsidR="006574C7">
        <w:rPr>
          <w:rFonts w:eastAsia="Calibri"/>
          <w:sz w:val="28"/>
          <w:szCs w:val="28"/>
          <w:lang w:eastAsia="en-US"/>
        </w:rPr>
        <w:t>кабря</w:t>
      </w:r>
      <w:r w:rsidRPr="00E64141">
        <w:rPr>
          <w:rFonts w:eastAsia="Calibri"/>
          <w:sz w:val="28"/>
          <w:szCs w:val="28"/>
          <w:lang w:eastAsia="en-US"/>
        </w:rPr>
        <w:t xml:space="preserve"> 202</w:t>
      </w:r>
      <w:r w:rsidR="00F25A3A">
        <w:rPr>
          <w:rFonts w:eastAsia="Calibri"/>
          <w:sz w:val="28"/>
          <w:szCs w:val="28"/>
          <w:lang w:eastAsia="en-US"/>
        </w:rPr>
        <w:t>6</w:t>
      </w:r>
      <w:r w:rsidRPr="00E64141">
        <w:rPr>
          <w:rFonts w:eastAsia="Calibri"/>
          <w:sz w:val="28"/>
          <w:szCs w:val="28"/>
          <w:lang w:eastAsia="en-US"/>
        </w:rPr>
        <w:t xml:space="preserve"> г.</w:t>
      </w:r>
    </w:p>
    <w:p w:rsidR="001A2756" w:rsidRPr="00E64141" w:rsidRDefault="001A2756" w:rsidP="001A275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A2756" w:rsidRPr="00E64141" w:rsidRDefault="001A2756" w:rsidP="001A2756">
      <w:pPr>
        <w:jc w:val="center"/>
        <w:rPr>
          <w:rFonts w:eastAsia="Calibri"/>
          <w:sz w:val="28"/>
          <w:szCs w:val="28"/>
          <w:lang w:eastAsia="en-US"/>
        </w:rPr>
      </w:pPr>
      <w:r w:rsidRPr="00E64141">
        <w:rPr>
          <w:rFonts w:eastAsia="Calibri"/>
          <w:sz w:val="28"/>
          <w:szCs w:val="28"/>
          <w:lang w:eastAsia="en-US"/>
        </w:rPr>
        <w:t>7.</w:t>
      </w:r>
      <w:r w:rsidRPr="00E64141">
        <w:rPr>
          <w:rFonts w:eastAsia="Calibri"/>
          <w:sz w:val="28"/>
          <w:szCs w:val="28"/>
          <w:lang w:eastAsia="en-US"/>
        </w:rPr>
        <w:tab/>
        <w:t>Адреса и реквизиты сторон</w:t>
      </w:r>
    </w:p>
    <w:p w:rsidR="001A2756" w:rsidRPr="00E64141" w:rsidRDefault="001A2756" w:rsidP="001A2756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108" w:type="dxa"/>
        <w:tblLook w:val="00A0"/>
      </w:tblPr>
      <w:tblGrid>
        <w:gridCol w:w="4645"/>
        <w:gridCol w:w="4885"/>
      </w:tblGrid>
      <w:tr w:rsidR="00A5617F" w:rsidRPr="00177934" w:rsidTr="006D79A1">
        <w:tc>
          <w:tcPr>
            <w:tcW w:w="4645" w:type="dxa"/>
          </w:tcPr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Администрация</w:t>
            </w:r>
          </w:p>
          <w:p w:rsidR="00A5617F" w:rsidRPr="00177934" w:rsidRDefault="00D25EBA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Новощербиновского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сельского поселения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Щербиновского</w:t>
            </w:r>
            <w:r w:rsidR="00E04FBD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муниципального</w:t>
            </w: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района</w:t>
            </w:r>
            <w:r w:rsidR="00E04FBD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___________________________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__________________________</w:t>
            </w:r>
          </w:p>
        </w:tc>
        <w:tc>
          <w:tcPr>
            <w:tcW w:w="4885" w:type="dxa"/>
          </w:tcPr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Администрация 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Щербиновский муниципальный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район Краснодарского края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___________________________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___________________________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___________________________</w:t>
            </w:r>
          </w:p>
        </w:tc>
      </w:tr>
      <w:tr w:rsidR="00A5617F" w:rsidRPr="00177934" w:rsidTr="006D79A1">
        <w:tc>
          <w:tcPr>
            <w:tcW w:w="4645" w:type="dxa"/>
          </w:tcPr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885" w:type="dxa"/>
          </w:tcPr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A5617F" w:rsidRPr="00177934" w:rsidTr="006D79A1">
        <w:tc>
          <w:tcPr>
            <w:tcW w:w="4645" w:type="dxa"/>
          </w:tcPr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Глава </w:t>
            </w:r>
          </w:p>
          <w:p w:rsidR="00A5617F" w:rsidRPr="00177934" w:rsidRDefault="00D25EBA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Новощербиновского</w:t>
            </w:r>
            <w:r w:rsidR="00A5617F"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сельского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поселения Щербиновского района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(или должностное лицо, 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lastRenderedPageBreak/>
              <w:t>исполняющее его полномочия)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____________________________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        (подпись)                             (ФИО)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«__» ____________ 20__ г.</w:t>
            </w:r>
          </w:p>
        </w:tc>
        <w:tc>
          <w:tcPr>
            <w:tcW w:w="4885" w:type="dxa"/>
          </w:tcPr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Глава 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Щербиновский муниципальный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район Краснодарского края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lastRenderedPageBreak/>
              <w:t>(или должностное лицо, исполняющее его полномочия)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_______________________________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          (подпись)                                 (ФИО)</w:t>
            </w:r>
          </w:p>
          <w:p w:rsidR="00A5617F" w:rsidRPr="00177934" w:rsidRDefault="00A5617F" w:rsidP="006D79A1">
            <w:pPr>
              <w:widowControl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7793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«__» ____________ 20__ г.</w:t>
            </w:r>
          </w:p>
        </w:tc>
      </w:tr>
    </w:tbl>
    <w:p w:rsidR="0086334B" w:rsidRDefault="0086334B" w:rsidP="001A2756">
      <w:pPr>
        <w:jc w:val="both"/>
        <w:rPr>
          <w:sz w:val="28"/>
          <w:szCs w:val="28"/>
        </w:rPr>
      </w:pPr>
    </w:p>
    <w:p w:rsidR="00602F71" w:rsidRDefault="00602F71" w:rsidP="001A2756">
      <w:pPr>
        <w:jc w:val="both"/>
        <w:rPr>
          <w:sz w:val="28"/>
          <w:szCs w:val="28"/>
        </w:rPr>
      </w:pPr>
    </w:p>
    <w:p w:rsidR="00602F71" w:rsidRDefault="001A2756" w:rsidP="001A2756">
      <w:pPr>
        <w:jc w:val="both"/>
        <w:rPr>
          <w:sz w:val="28"/>
          <w:szCs w:val="28"/>
        </w:rPr>
      </w:pPr>
      <w:bookmarkStart w:id="1" w:name="_GoBack"/>
      <w:bookmarkEnd w:id="1"/>
      <w:r w:rsidRPr="00E64141">
        <w:rPr>
          <w:sz w:val="28"/>
          <w:szCs w:val="28"/>
        </w:rPr>
        <w:t>Глава</w:t>
      </w:r>
      <w:r w:rsidR="00602F71">
        <w:rPr>
          <w:sz w:val="28"/>
          <w:szCs w:val="28"/>
        </w:rPr>
        <w:t xml:space="preserve"> </w:t>
      </w:r>
      <w:r w:rsidR="00D25EBA">
        <w:rPr>
          <w:sz w:val="28"/>
          <w:szCs w:val="28"/>
        </w:rPr>
        <w:t>Новощербиновского</w:t>
      </w:r>
      <w:r w:rsidRPr="00E64141">
        <w:rPr>
          <w:sz w:val="28"/>
          <w:szCs w:val="28"/>
        </w:rPr>
        <w:t xml:space="preserve"> </w:t>
      </w:r>
    </w:p>
    <w:p w:rsidR="00602F71" w:rsidRDefault="001A2756" w:rsidP="0086334B">
      <w:pPr>
        <w:jc w:val="both"/>
        <w:rPr>
          <w:sz w:val="28"/>
          <w:szCs w:val="28"/>
        </w:rPr>
      </w:pPr>
      <w:r w:rsidRPr="00E64141">
        <w:rPr>
          <w:sz w:val="28"/>
          <w:szCs w:val="28"/>
        </w:rPr>
        <w:t xml:space="preserve">сельского поселения Щербиновского района </w:t>
      </w:r>
    </w:p>
    <w:p w:rsidR="001F3E68" w:rsidRDefault="00602F71" w:rsidP="0086334B">
      <w:pPr>
        <w:jc w:val="both"/>
        <w:rPr>
          <w:sz w:val="28"/>
        </w:rPr>
      </w:pPr>
      <w:r>
        <w:rPr>
          <w:sz w:val="28"/>
          <w:szCs w:val="28"/>
        </w:rPr>
        <w:t xml:space="preserve">Краснодарского края           </w:t>
      </w:r>
      <w:r w:rsidR="001A2756" w:rsidRPr="00E64141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>А.А. Мищенко</w:t>
      </w:r>
    </w:p>
    <w:sectPr w:rsidR="001F3E68" w:rsidSect="00602F71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168" w:rsidRDefault="008D6168">
      <w:r>
        <w:separator/>
      </w:r>
    </w:p>
  </w:endnote>
  <w:endnote w:type="continuationSeparator" w:id="1">
    <w:p w:rsidR="008D6168" w:rsidRDefault="008D6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168" w:rsidRDefault="008D6168">
      <w:r>
        <w:separator/>
      </w:r>
    </w:p>
  </w:footnote>
  <w:footnote w:type="continuationSeparator" w:id="1">
    <w:p w:rsidR="008D6168" w:rsidRDefault="008D61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041" w:rsidRDefault="009E2413" w:rsidP="009639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1704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14ED">
      <w:rPr>
        <w:rStyle w:val="a6"/>
        <w:noProof/>
      </w:rPr>
      <w:t>2</w:t>
    </w:r>
    <w:r>
      <w:rPr>
        <w:rStyle w:val="a6"/>
      </w:rPr>
      <w:fldChar w:fldCharType="end"/>
    </w:r>
  </w:p>
  <w:p w:rsidR="00817041" w:rsidRDefault="0081704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041" w:rsidRDefault="009E2413" w:rsidP="009639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1704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F4D70">
      <w:rPr>
        <w:rStyle w:val="a6"/>
        <w:noProof/>
      </w:rPr>
      <w:t>2</w:t>
    </w:r>
    <w:r>
      <w:rPr>
        <w:rStyle w:val="a6"/>
      </w:rPr>
      <w:fldChar w:fldCharType="end"/>
    </w:r>
  </w:p>
  <w:p w:rsidR="00817041" w:rsidRDefault="008170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D67CD81E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18076822"/>
    <w:multiLevelType w:val="multilevel"/>
    <w:tmpl w:val="63B8172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6">
    <w:nsid w:val="1B76358B"/>
    <w:multiLevelType w:val="multilevel"/>
    <w:tmpl w:val="961C5F36"/>
    <w:lvl w:ilvl="0">
      <w:start w:val="2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1D3772D7"/>
    <w:multiLevelType w:val="multilevel"/>
    <w:tmpl w:val="2CDA1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CD2293"/>
    <w:multiLevelType w:val="multilevel"/>
    <w:tmpl w:val="1D0247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24346E"/>
    <w:multiLevelType w:val="singleLevel"/>
    <w:tmpl w:val="59BA9BF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0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1">
    <w:nsid w:val="54C710ED"/>
    <w:multiLevelType w:val="multilevel"/>
    <w:tmpl w:val="2FDA2C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F754B03"/>
    <w:multiLevelType w:val="multilevel"/>
    <w:tmpl w:val="0F50E0E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7A8"/>
    <w:rsid w:val="000123AA"/>
    <w:rsid w:val="0002393D"/>
    <w:rsid w:val="00025F6D"/>
    <w:rsid w:val="000800C7"/>
    <w:rsid w:val="00082588"/>
    <w:rsid w:val="0008312E"/>
    <w:rsid w:val="000A0D74"/>
    <w:rsid w:val="000A1F01"/>
    <w:rsid w:val="000D12AF"/>
    <w:rsid w:val="000D1D03"/>
    <w:rsid w:val="000E1885"/>
    <w:rsid w:val="000E28B8"/>
    <w:rsid w:val="000E763E"/>
    <w:rsid w:val="000F30A7"/>
    <w:rsid w:val="000F4D70"/>
    <w:rsid w:val="00111A4A"/>
    <w:rsid w:val="00122F69"/>
    <w:rsid w:val="0012667A"/>
    <w:rsid w:val="00161166"/>
    <w:rsid w:val="00166DFE"/>
    <w:rsid w:val="001729EB"/>
    <w:rsid w:val="00183CD8"/>
    <w:rsid w:val="00183FFC"/>
    <w:rsid w:val="001844A6"/>
    <w:rsid w:val="00187B9C"/>
    <w:rsid w:val="001914F4"/>
    <w:rsid w:val="0019259D"/>
    <w:rsid w:val="001942E2"/>
    <w:rsid w:val="00195F6E"/>
    <w:rsid w:val="001A2756"/>
    <w:rsid w:val="001A3995"/>
    <w:rsid w:val="001B0168"/>
    <w:rsid w:val="001B0408"/>
    <w:rsid w:val="001C2B55"/>
    <w:rsid w:val="001F3E68"/>
    <w:rsid w:val="001F42E2"/>
    <w:rsid w:val="002100C3"/>
    <w:rsid w:val="00210D7F"/>
    <w:rsid w:val="002155B3"/>
    <w:rsid w:val="00231B7A"/>
    <w:rsid w:val="002417A1"/>
    <w:rsid w:val="002524FF"/>
    <w:rsid w:val="00263D01"/>
    <w:rsid w:val="00282671"/>
    <w:rsid w:val="00282747"/>
    <w:rsid w:val="00285EE6"/>
    <w:rsid w:val="0029472A"/>
    <w:rsid w:val="002A0A93"/>
    <w:rsid w:val="002A2CCF"/>
    <w:rsid w:val="002B3D8F"/>
    <w:rsid w:val="002C00EF"/>
    <w:rsid w:val="002C3343"/>
    <w:rsid w:val="002C370F"/>
    <w:rsid w:val="002D2E3A"/>
    <w:rsid w:val="002F4BFE"/>
    <w:rsid w:val="0030231B"/>
    <w:rsid w:val="00322D2F"/>
    <w:rsid w:val="0034246D"/>
    <w:rsid w:val="00342CF6"/>
    <w:rsid w:val="00350769"/>
    <w:rsid w:val="0035761E"/>
    <w:rsid w:val="00360816"/>
    <w:rsid w:val="003630C9"/>
    <w:rsid w:val="00365814"/>
    <w:rsid w:val="00365E4A"/>
    <w:rsid w:val="00371712"/>
    <w:rsid w:val="00372CDB"/>
    <w:rsid w:val="00373439"/>
    <w:rsid w:val="003735E9"/>
    <w:rsid w:val="00380665"/>
    <w:rsid w:val="00382467"/>
    <w:rsid w:val="00384ED2"/>
    <w:rsid w:val="00387F58"/>
    <w:rsid w:val="003B69C2"/>
    <w:rsid w:val="003C61D5"/>
    <w:rsid w:val="003D43F9"/>
    <w:rsid w:val="003E4951"/>
    <w:rsid w:val="003E615C"/>
    <w:rsid w:val="003E676A"/>
    <w:rsid w:val="003F0245"/>
    <w:rsid w:val="003F1237"/>
    <w:rsid w:val="00403C60"/>
    <w:rsid w:val="00410288"/>
    <w:rsid w:val="004245F1"/>
    <w:rsid w:val="00424C7B"/>
    <w:rsid w:val="00424D5C"/>
    <w:rsid w:val="004314ED"/>
    <w:rsid w:val="0044502F"/>
    <w:rsid w:val="00446DEC"/>
    <w:rsid w:val="00455F6C"/>
    <w:rsid w:val="00462FB2"/>
    <w:rsid w:val="004633BF"/>
    <w:rsid w:val="0048002B"/>
    <w:rsid w:val="00480F3B"/>
    <w:rsid w:val="004867C0"/>
    <w:rsid w:val="0049006B"/>
    <w:rsid w:val="004970F3"/>
    <w:rsid w:val="004C23AD"/>
    <w:rsid w:val="004C2FED"/>
    <w:rsid w:val="004C6359"/>
    <w:rsid w:val="004D11E7"/>
    <w:rsid w:val="004E2281"/>
    <w:rsid w:val="004E2BB5"/>
    <w:rsid w:val="004E36D8"/>
    <w:rsid w:val="004E4AB8"/>
    <w:rsid w:val="004F2E57"/>
    <w:rsid w:val="0050212A"/>
    <w:rsid w:val="00511BD8"/>
    <w:rsid w:val="00514899"/>
    <w:rsid w:val="00525C35"/>
    <w:rsid w:val="005344EE"/>
    <w:rsid w:val="00547646"/>
    <w:rsid w:val="00552ED0"/>
    <w:rsid w:val="00553FA9"/>
    <w:rsid w:val="00562375"/>
    <w:rsid w:val="00562E16"/>
    <w:rsid w:val="005A52F6"/>
    <w:rsid w:val="005A616B"/>
    <w:rsid w:val="005A65DF"/>
    <w:rsid w:val="005B0092"/>
    <w:rsid w:val="005C57D4"/>
    <w:rsid w:val="005D46FC"/>
    <w:rsid w:val="005E05D3"/>
    <w:rsid w:val="005E798F"/>
    <w:rsid w:val="00602F71"/>
    <w:rsid w:val="006050BE"/>
    <w:rsid w:val="00605751"/>
    <w:rsid w:val="00614FEB"/>
    <w:rsid w:val="00647C19"/>
    <w:rsid w:val="006500B6"/>
    <w:rsid w:val="0065539A"/>
    <w:rsid w:val="006574C7"/>
    <w:rsid w:val="00657E53"/>
    <w:rsid w:val="00672450"/>
    <w:rsid w:val="00675E6E"/>
    <w:rsid w:val="006809B4"/>
    <w:rsid w:val="00684D46"/>
    <w:rsid w:val="0069032B"/>
    <w:rsid w:val="00693CE8"/>
    <w:rsid w:val="006949E5"/>
    <w:rsid w:val="006962DC"/>
    <w:rsid w:val="00696A24"/>
    <w:rsid w:val="006B0667"/>
    <w:rsid w:val="006C49A8"/>
    <w:rsid w:val="006D1E4F"/>
    <w:rsid w:val="006D6181"/>
    <w:rsid w:val="006E16A7"/>
    <w:rsid w:val="006F2CF8"/>
    <w:rsid w:val="006F5B9A"/>
    <w:rsid w:val="007002A1"/>
    <w:rsid w:val="0070051D"/>
    <w:rsid w:val="0070212E"/>
    <w:rsid w:val="00702655"/>
    <w:rsid w:val="00705843"/>
    <w:rsid w:val="00707AEB"/>
    <w:rsid w:val="00710F4E"/>
    <w:rsid w:val="007145D8"/>
    <w:rsid w:val="0072017D"/>
    <w:rsid w:val="00725A41"/>
    <w:rsid w:val="00734C96"/>
    <w:rsid w:val="00743917"/>
    <w:rsid w:val="00743BFF"/>
    <w:rsid w:val="007513E9"/>
    <w:rsid w:val="00753D32"/>
    <w:rsid w:val="00757480"/>
    <w:rsid w:val="00757AD9"/>
    <w:rsid w:val="0076337D"/>
    <w:rsid w:val="0078000D"/>
    <w:rsid w:val="007827E0"/>
    <w:rsid w:val="00783309"/>
    <w:rsid w:val="007872AC"/>
    <w:rsid w:val="007948B6"/>
    <w:rsid w:val="00797CFE"/>
    <w:rsid w:val="007A4228"/>
    <w:rsid w:val="007D2282"/>
    <w:rsid w:val="007D5D99"/>
    <w:rsid w:val="007F262A"/>
    <w:rsid w:val="007F664D"/>
    <w:rsid w:val="0080433B"/>
    <w:rsid w:val="0081059E"/>
    <w:rsid w:val="00810E64"/>
    <w:rsid w:val="00811EE7"/>
    <w:rsid w:val="00812914"/>
    <w:rsid w:val="00817041"/>
    <w:rsid w:val="00841A66"/>
    <w:rsid w:val="00845566"/>
    <w:rsid w:val="00845D52"/>
    <w:rsid w:val="008561FC"/>
    <w:rsid w:val="0086334B"/>
    <w:rsid w:val="00864A91"/>
    <w:rsid w:val="00864B87"/>
    <w:rsid w:val="00884846"/>
    <w:rsid w:val="008A4A4C"/>
    <w:rsid w:val="008A50C9"/>
    <w:rsid w:val="008B09D0"/>
    <w:rsid w:val="008C0168"/>
    <w:rsid w:val="008C213C"/>
    <w:rsid w:val="008D6168"/>
    <w:rsid w:val="008F5951"/>
    <w:rsid w:val="008F7DDE"/>
    <w:rsid w:val="00911E80"/>
    <w:rsid w:val="0091519D"/>
    <w:rsid w:val="0092138F"/>
    <w:rsid w:val="00923125"/>
    <w:rsid w:val="009242AD"/>
    <w:rsid w:val="009275BA"/>
    <w:rsid w:val="009334C4"/>
    <w:rsid w:val="00940EF5"/>
    <w:rsid w:val="00943344"/>
    <w:rsid w:val="009531AA"/>
    <w:rsid w:val="00954809"/>
    <w:rsid w:val="009578A4"/>
    <w:rsid w:val="0096174E"/>
    <w:rsid w:val="009639A5"/>
    <w:rsid w:val="00964985"/>
    <w:rsid w:val="009733FA"/>
    <w:rsid w:val="00990476"/>
    <w:rsid w:val="00996218"/>
    <w:rsid w:val="009A1589"/>
    <w:rsid w:val="009A2399"/>
    <w:rsid w:val="009A2C4A"/>
    <w:rsid w:val="009A654D"/>
    <w:rsid w:val="009B3C6E"/>
    <w:rsid w:val="009D2615"/>
    <w:rsid w:val="009D2E6B"/>
    <w:rsid w:val="009D6FB0"/>
    <w:rsid w:val="009E2413"/>
    <w:rsid w:val="009F49C6"/>
    <w:rsid w:val="009F4F96"/>
    <w:rsid w:val="00A0717A"/>
    <w:rsid w:val="00A118CF"/>
    <w:rsid w:val="00A128EB"/>
    <w:rsid w:val="00A165C4"/>
    <w:rsid w:val="00A2394B"/>
    <w:rsid w:val="00A3191A"/>
    <w:rsid w:val="00A40A78"/>
    <w:rsid w:val="00A542A4"/>
    <w:rsid w:val="00A5617F"/>
    <w:rsid w:val="00A57033"/>
    <w:rsid w:val="00A619A8"/>
    <w:rsid w:val="00A809AF"/>
    <w:rsid w:val="00A853A6"/>
    <w:rsid w:val="00A86001"/>
    <w:rsid w:val="00A878B6"/>
    <w:rsid w:val="00A93AD7"/>
    <w:rsid w:val="00AA0253"/>
    <w:rsid w:val="00AA540C"/>
    <w:rsid w:val="00AB20E5"/>
    <w:rsid w:val="00AC1F58"/>
    <w:rsid w:val="00AC2DF5"/>
    <w:rsid w:val="00AD79E7"/>
    <w:rsid w:val="00AE021F"/>
    <w:rsid w:val="00AF07B6"/>
    <w:rsid w:val="00AF7B92"/>
    <w:rsid w:val="00B1305B"/>
    <w:rsid w:val="00B14E91"/>
    <w:rsid w:val="00B15EEE"/>
    <w:rsid w:val="00B215AA"/>
    <w:rsid w:val="00B35357"/>
    <w:rsid w:val="00B448FB"/>
    <w:rsid w:val="00B46663"/>
    <w:rsid w:val="00B50F92"/>
    <w:rsid w:val="00B54E2B"/>
    <w:rsid w:val="00B637A8"/>
    <w:rsid w:val="00B663FC"/>
    <w:rsid w:val="00B67483"/>
    <w:rsid w:val="00B76226"/>
    <w:rsid w:val="00B80E6D"/>
    <w:rsid w:val="00B81318"/>
    <w:rsid w:val="00B93D5A"/>
    <w:rsid w:val="00BA65B5"/>
    <w:rsid w:val="00BC0B4F"/>
    <w:rsid w:val="00BC0D71"/>
    <w:rsid w:val="00BC1660"/>
    <w:rsid w:val="00BD6F02"/>
    <w:rsid w:val="00C142C0"/>
    <w:rsid w:val="00C22B19"/>
    <w:rsid w:val="00C36D49"/>
    <w:rsid w:val="00C37C47"/>
    <w:rsid w:val="00C433F2"/>
    <w:rsid w:val="00C55BA0"/>
    <w:rsid w:val="00C61C1B"/>
    <w:rsid w:val="00C652A6"/>
    <w:rsid w:val="00C65A23"/>
    <w:rsid w:val="00C72A4A"/>
    <w:rsid w:val="00C85E4A"/>
    <w:rsid w:val="00CA2CF6"/>
    <w:rsid w:val="00CA44B0"/>
    <w:rsid w:val="00CB21F1"/>
    <w:rsid w:val="00CB4423"/>
    <w:rsid w:val="00CB6759"/>
    <w:rsid w:val="00CC0812"/>
    <w:rsid w:val="00CC4C8A"/>
    <w:rsid w:val="00CC5F06"/>
    <w:rsid w:val="00CD127C"/>
    <w:rsid w:val="00CE06B8"/>
    <w:rsid w:val="00CE1918"/>
    <w:rsid w:val="00CF0F60"/>
    <w:rsid w:val="00CF21B1"/>
    <w:rsid w:val="00CF4530"/>
    <w:rsid w:val="00D146B3"/>
    <w:rsid w:val="00D20B47"/>
    <w:rsid w:val="00D24EE8"/>
    <w:rsid w:val="00D25EBA"/>
    <w:rsid w:val="00D4479D"/>
    <w:rsid w:val="00D547E1"/>
    <w:rsid w:val="00D6024D"/>
    <w:rsid w:val="00D75D29"/>
    <w:rsid w:val="00D80C0B"/>
    <w:rsid w:val="00D9409B"/>
    <w:rsid w:val="00D94EF9"/>
    <w:rsid w:val="00DA0A99"/>
    <w:rsid w:val="00DC6B30"/>
    <w:rsid w:val="00DF1327"/>
    <w:rsid w:val="00E00740"/>
    <w:rsid w:val="00E0233A"/>
    <w:rsid w:val="00E04FBD"/>
    <w:rsid w:val="00E1107E"/>
    <w:rsid w:val="00E1394C"/>
    <w:rsid w:val="00E16921"/>
    <w:rsid w:val="00E3530C"/>
    <w:rsid w:val="00E378D2"/>
    <w:rsid w:val="00E37F0F"/>
    <w:rsid w:val="00E470DF"/>
    <w:rsid w:val="00E475F9"/>
    <w:rsid w:val="00E50C5E"/>
    <w:rsid w:val="00E535D2"/>
    <w:rsid w:val="00E63B22"/>
    <w:rsid w:val="00E65706"/>
    <w:rsid w:val="00E6761A"/>
    <w:rsid w:val="00E757FB"/>
    <w:rsid w:val="00E81BE8"/>
    <w:rsid w:val="00E94059"/>
    <w:rsid w:val="00E96201"/>
    <w:rsid w:val="00EC19F3"/>
    <w:rsid w:val="00ED13E7"/>
    <w:rsid w:val="00ED3950"/>
    <w:rsid w:val="00EE1BB1"/>
    <w:rsid w:val="00EE4AAE"/>
    <w:rsid w:val="00EF1399"/>
    <w:rsid w:val="00F008A7"/>
    <w:rsid w:val="00F011B4"/>
    <w:rsid w:val="00F203DF"/>
    <w:rsid w:val="00F2294B"/>
    <w:rsid w:val="00F25A3A"/>
    <w:rsid w:val="00F35C7A"/>
    <w:rsid w:val="00F523F1"/>
    <w:rsid w:val="00F547D6"/>
    <w:rsid w:val="00F62149"/>
    <w:rsid w:val="00F6377E"/>
    <w:rsid w:val="00F67C69"/>
    <w:rsid w:val="00F7051C"/>
    <w:rsid w:val="00F71E40"/>
    <w:rsid w:val="00F7271B"/>
    <w:rsid w:val="00F72D22"/>
    <w:rsid w:val="00F8430F"/>
    <w:rsid w:val="00F84A59"/>
    <w:rsid w:val="00F87280"/>
    <w:rsid w:val="00FA154B"/>
    <w:rsid w:val="00FA45D2"/>
    <w:rsid w:val="00FA4E02"/>
    <w:rsid w:val="00FD17B1"/>
    <w:rsid w:val="00FD3D0C"/>
    <w:rsid w:val="00FD5161"/>
    <w:rsid w:val="00FF0C83"/>
    <w:rsid w:val="00FF3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8"/>
  </w:style>
  <w:style w:type="paragraph" w:styleId="1">
    <w:name w:val="heading 1"/>
    <w:basedOn w:val="a"/>
    <w:next w:val="a"/>
    <w:link w:val="10"/>
    <w:qFormat/>
    <w:rsid w:val="003E615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E798F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37A8"/>
    <w:pPr>
      <w:jc w:val="both"/>
    </w:pPr>
    <w:rPr>
      <w:sz w:val="28"/>
    </w:rPr>
  </w:style>
  <w:style w:type="paragraph" w:styleId="2">
    <w:name w:val="Body Text 2"/>
    <w:basedOn w:val="a"/>
    <w:rsid w:val="00424D5C"/>
    <w:pPr>
      <w:spacing w:after="120" w:line="480" w:lineRule="auto"/>
    </w:pPr>
  </w:style>
  <w:style w:type="paragraph" w:styleId="a4">
    <w:name w:val="Title"/>
    <w:basedOn w:val="a"/>
    <w:qFormat/>
    <w:rsid w:val="00424D5C"/>
    <w:pPr>
      <w:jc w:val="center"/>
    </w:pPr>
    <w:rPr>
      <w:b/>
      <w:sz w:val="28"/>
    </w:rPr>
  </w:style>
  <w:style w:type="paragraph" w:styleId="a5">
    <w:name w:val="header"/>
    <w:basedOn w:val="a"/>
    <w:rsid w:val="0028267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82671"/>
  </w:style>
  <w:style w:type="paragraph" w:styleId="a7">
    <w:name w:val="Balloon Text"/>
    <w:basedOn w:val="a"/>
    <w:semiHidden/>
    <w:rsid w:val="0081059E"/>
    <w:rPr>
      <w:rFonts w:ascii="Tahoma" w:hAnsi="Tahoma" w:cs="Tahoma"/>
      <w:sz w:val="16"/>
      <w:szCs w:val="16"/>
    </w:rPr>
  </w:style>
  <w:style w:type="paragraph" w:customStyle="1" w:styleId="0">
    <w:name w:val="Стиль0"/>
    <w:rsid w:val="00810E64"/>
    <w:pPr>
      <w:jc w:val="both"/>
    </w:pPr>
    <w:rPr>
      <w:rFonts w:ascii="Arial" w:hAnsi="Arial"/>
      <w:sz w:val="22"/>
    </w:rPr>
  </w:style>
  <w:style w:type="paragraph" w:customStyle="1" w:styleId="CharCharCarCarCharCharCarCarCharCharCarCarCharChar">
    <w:name w:val="Char Char Car Car Char Char Car Car Char Char Car Car Char Char"/>
    <w:basedOn w:val="a"/>
    <w:rsid w:val="00810E64"/>
    <w:pPr>
      <w:spacing w:after="160" w:line="240" w:lineRule="exact"/>
    </w:pPr>
    <w:rPr>
      <w:rFonts w:ascii="Arial" w:hAnsi="Arial" w:cs="Arial"/>
      <w:noProof/>
    </w:rPr>
  </w:style>
  <w:style w:type="paragraph" w:customStyle="1" w:styleId="CharCharCarCarCharCharCarCarCharCharCarCarCharChar0">
    <w:name w:val="Char Char Car Car Char Char Car Car Char Char Car Car Char Char"/>
    <w:basedOn w:val="a"/>
    <w:rsid w:val="000123AA"/>
    <w:pPr>
      <w:spacing w:after="160" w:line="240" w:lineRule="exact"/>
    </w:pPr>
  </w:style>
  <w:style w:type="paragraph" w:customStyle="1" w:styleId="a8">
    <w:name w:val="Знак"/>
    <w:basedOn w:val="a"/>
    <w:rsid w:val="00CA2C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3">
    <w:name w:val="Body Text Indent 3"/>
    <w:basedOn w:val="a"/>
    <w:rsid w:val="006D6181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6D6181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table" w:styleId="a9">
    <w:name w:val="Table Grid"/>
    <w:basedOn w:val="a1"/>
    <w:rsid w:val="007D228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11BD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List Paragraph"/>
    <w:basedOn w:val="a"/>
    <w:qFormat/>
    <w:rsid w:val="00511BD8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b">
    <w:name w:val="footer"/>
    <w:basedOn w:val="a"/>
    <w:rsid w:val="005A52F6"/>
    <w:pPr>
      <w:tabs>
        <w:tab w:val="center" w:pos="4677"/>
        <w:tab w:val="right" w:pos="9355"/>
      </w:tabs>
    </w:pPr>
  </w:style>
  <w:style w:type="character" w:styleId="ac">
    <w:name w:val="Hyperlink"/>
    <w:unhideWhenUsed/>
    <w:rsid w:val="00B67483"/>
    <w:rPr>
      <w:color w:val="0563C1"/>
      <w:u w:val="single"/>
    </w:rPr>
  </w:style>
  <w:style w:type="character" w:customStyle="1" w:styleId="10">
    <w:name w:val="Заголовок 1 Знак"/>
    <w:link w:val="1"/>
    <w:rsid w:val="003E615C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11">
    <w:name w:val="Сетка таблицы1"/>
    <w:basedOn w:val="a1"/>
    <w:next w:val="a9"/>
    <w:uiPriority w:val="59"/>
    <w:rsid w:val="0034246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_"/>
    <w:link w:val="30"/>
    <w:rsid w:val="001A2756"/>
    <w:rPr>
      <w:sz w:val="27"/>
      <w:szCs w:val="27"/>
      <w:shd w:val="clear" w:color="auto" w:fill="FFFFFF"/>
    </w:rPr>
  </w:style>
  <w:style w:type="paragraph" w:customStyle="1" w:styleId="30">
    <w:name w:val="Основной текст3"/>
    <w:basedOn w:val="a"/>
    <w:link w:val="ad"/>
    <w:rsid w:val="001A2756"/>
    <w:pPr>
      <w:widowControl w:val="0"/>
      <w:shd w:val="clear" w:color="auto" w:fill="FFFFFF"/>
      <w:spacing w:line="0" w:lineRule="atLeast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6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4CF7A-F34A-4939-8EE2-601403E88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1372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H_O_M_E</Company>
  <LinksUpToDate>false</LinksUpToDate>
  <CharactersWithSpaces>9176</CharactersWithSpaces>
  <SharedDoc>false</SharedDoc>
  <HLinks>
    <vt:vector size="12" baseType="variant">
      <vt:variant>
        <vt:i4>721979</vt:i4>
      </vt:variant>
      <vt:variant>
        <vt:i4>3</vt:i4>
      </vt:variant>
      <vt:variant>
        <vt:i4>0</vt:i4>
      </vt:variant>
      <vt:variant>
        <vt:i4>5</vt:i4>
      </vt:variant>
      <vt:variant>
        <vt:lpwstr>http://starsсherb.ru/</vt:lpwstr>
      </vt:variant>
      <vt:variant>
        <vt:lpwstr/>
      </vt:variant>
      <vt:variant>
        <vt:i4>721979</vt:i4>
      </vt:variant>
      <vt:variant>
        <vt:i4>0</vt:i4>
      </vt:variant>
      <vt:variant>
        <vt:i4>0</vt:i4>
      </vt:variant>
      <vt:variant>
        <vt:i4>5</vt:i4>
      </vt:variant>
      <vt:variant>
        <vt:lpwstr>http://starsсherb.ru/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Администрация</cp:lastModifiedBy>
  <cp:revision>5</cp:revision>
  <cp:lastPrinted>2026-07-25T05:03:00Z</cp:lastPrinted>
  <dcterms:created xsi:type="dcterms:W3CDTF">2026-07-25T05:02:00Z</dcterms:created>
  <dcterms:modified xsi:type="dcterms:W3CDTF">2026-08-04T05:56:00Z</dcterms:modified>
</cp:coreProperties>
</file>